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72A6659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3AF99435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ALL'AGENZIA ITALIANA PER LA COOPERAZIONE ALLO SVILUPPO</w:t>
      </w:r>
    </w:p>
    <w:p w14:paraId="252BA043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via Salvatore Contarini, 25</w:t>
      </w:r>
    </w:p>
    <w:p w14:paraId="6B985381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00135 ROMA</w:t>
      </w:r>
    </w:p>
    <w:p w14:paraId="4391EE55" w14:textId="77777777" w:rsidR="00923403" w:rsidRPr="00480DD7" w:rsidRDefault="00923403">
      <w:pPr>
        <w:spacing w:after="120"/>
        <w:ind w:left="5664"/>
        <w:jc w:val="right"/>
        <w:rPr>
          <w:rFonts w:ascii="Garamond" w:eastAsia="Garamond" w:hAnsi="Garamond" w:cs="Garamond"/>
        </w:rPr>
      </w:pPr>
      <w:r w:rsidRPr="00480DD7">
        <w:rPr>
          <w:rFonts w:ascii="Garamond" w:eastAsia="Garamond" w:hAnsi="Garamond" w:cs="Garamond"/>
        </w:rPr>
        <w:t xml:space="preserve">PEC: </w:t>
      </w:r>
      <w:hyperlink r:id="rId7" w:history="1">
        <w:r w:rsidRPr="00480DD7">
          <w:rPr>
            <w:rStyle w:val="Collegamentoipertestuale"/>
            <w:rFonts w:ascii="Garamond" w:eastAsia="Garamond" w:hAnsi="Garamond" w:cs="Garamond"/>
          </w:rPr>
          <w:t>protocollo.aics@pec.aics.gov.it</w:t>
        </w:r>
      </w:hyperlink>
    </w:p>
    <w:p w14:paraId="0A37501D" w14:textId="77777777" w:rsidR="00923403" w:rsidRPr="00480DD7" w:rsidRDefault="00923403">
      <w:pPr>
        <w:spacing w:after="120"/>
        <w:ind w:left="5664"/>
        <w:jc w:val="right"/>
        <w:rPr>
          <w:rFonts w:ascii="Garamond" w:eastAsia="Garamond" w:hAnsi="Garamond" w:cs="Garamond"/>
        </w:rPr>
      </w:pPr>
    </w:p>
    <w:p w14:paraId="5DAB6C7B" w14:textId="77777777" w:rsidR="00923403" w:rsidRDefault="00923403">
      <w:pPr>
        <w:tabs>
          <w:tab w:val="left" w:pos="8208"/>
        </w:tabs>
        <w:spacing w:after="120"/>
        <w:jc w:val="both"/>
      </w:pPr>
      <w:r w:rsidRPr="00480DD7">
        <w:rPr>
          <w:rFonts w:ascii="Garamond" w:hAnsi="Garamond" w:cs="Garamond"/>
        </w:rPr>
        <w:tab/>
      </w:r>
    </w:p>
    <w:p w14:paraId="2B889A3E" w14:textId="1BA9596F" w:rsidR="00923403" w:rsidRDefault="00923403">
      <w:pPr>
        <w:spacing w:after="120"/>
        <w:jc w:val="both"/>
      </w:pPr>
      <w:r w:rsidRPr="00480DD7">
        <w:rPr>
          <w:rFonts w:ascii="Garamond" w:eastAsia="Garamond" w:hAnsi="Garamond" w:cs="Garamond"/>
        </w:rPr>
        <w:t xml:space="preserve"> </w:t>
      </w:r>
      <w:r>
        <w:rPr>
          <w:rFonts w:ascii="Garamond" w:hAnsi="Garamond" w:cs="Garamond"/>
        </w:rPr>
        <w:t>“</w:t>
      </w:r>
      <w:r>
        <w:rPr>
          <w:rFonts w:ascii="Garamond" w:hAnsi="Garamond" w:cs="Garamond"/>
          <w:b/>
          <w:i/>
        </w:rPr>
        <w:t xml:space="preserve">Bando 2020 per la concessione di contributi a Iniziative promosse da Organizzazioni della società civile e </w:t>
      </w:r>
      <w:bookmarkStart w:id="0" w:name="_GoBack"/>
      <w:bookmarkEnd w:id="0"/>
      <w:r>
        <w:rPr>
          <w:rFonts w:ascii="Garamond" w:hAnsi="Garamond" w:cs="Garamond"/>
          <w:b/>
          <w:i/>
        </w:rPr>
        <w:t xml:space="preserve">altri soggetti senza finalità di lucro iscritti all’Elenco di cui al comma 3, dell’art.26 della </w:t>
      </w:r>
      <w:r w:rsidRPr="00AF73C5">
        <w:rPr>
          <w:rFonts w:ascii="Garamond" w:hAnsi="Garamond" w:cs="Garamond"/>
          <w:b/>
          <w:i/>
        </w:rPr>
        <w:t>Legge n.125/2014</w:t>
      </w:r>
      <w:r w:rsidRPr="00AF73C5">
        <w:rPr>
          <w:rFonts w:ascii="Garamond" w:hAnsi="Garamond" w:cs="Garamond"/>
        </w:rPr>
        <w:t>” - Dotazione finanziaria pluriennale 91,</w:t>
      </w:r>
      <w:r w:rsidR="00AF73C5" w:rsidRPr="00AF73C5">
        <w:rPr>
          <w:rFonts w:ascii="Garamond" w:hAnsi="Garamond" w:cs="Garamond"/>
        </w:rPr>
        <w:t>0</w:t>
      </w:r>
      <w:r w:rsidRPr="00AF73C5">
        <w:rPr>
          <w:rFonts w:ascii="Garamond" w:hAnsi="Garamond" w:cs="Garamond"/>
        </w:rPr>
        <w:t xml:space="preserve">1 milioni di Euro – Pubblicato in G.U.R.I. n. </w:t>
      </w:r>
      <w:r w:rsidR="00AF73C5">
        <w:rPr>
          <w:rFonts w:ascii="Garamond" w:hAnsi="Garamond" w:cs="Garamond"/>
        </w:rPr>
        <w:t>[….]</w:t>
      </w:r>
      <w:r w:rsidRPr="00AF73C5">
        <w:rPr>
          <w:rFonts w:ascii="Garamond" w:hAnsi="Garamond" w:cs="Garamond"/>
        </w:rPr>
        <w:t xml:space="preserve">/2020 del </w:t>
      </w:r>
      <w:r w:rsidR="00AF73C5">
        <w:rPr>
          <w:rFonts w:ascii="Garamond" w:hAnsi="Garamond" w:cs="Garamond"/>
        </w:rPr>
        <w:t xml:space="preserve"> [….]</w:t>
      </w:r>
      <w:r w:rsidRPr="00AF73C5">
        <w:rPr>
          <w:rFonts w:ascii="Garamond" w:hAnsi="Garamond" w:cs="Garamond"/>
        </w:rPr>
        <w:t>/</w:t>
      </w:r>
      <w:r w:rsidR="00AF73C5">
        <w:rPr>
          <w:rFonts w:ascii="Garamond" w:hAnsi="Garamond" w:cs="Garamond"/>
        </w:rPr>
        <w:t>[</w:t>
      </w:r>
      <w:r w:rsidRPr="00AF73C5">
        <w:rPr>
          <w:rFonts w:ascii="Garamond" w:hAnsi="Garamond" w:cs="Garamond"/>
        </w:rPr>
        <w:t>dicembre</w:t>
      </w:r>
      <w:r w:rsidR="00AF73C5">
        <w:rPr>
          <w:rFonts w:ascii="Garamond" w:hAnsi="Garamond" w:cs="Garamond"/>
        </w:rPr>
        <w:t>]</w:t>
      </w:r>
      <w:r w:rsidRPr="00AF73C5">
        <w:rPr>
          <w:rFonts w:ascii="Garamond" w:hAnsi="Garamond" w:cs="Garamond"/>
        </w:rPr>
        <w:t xml:space="preserve"> 2020</w:t>
      </w:r>
    </w:p>
    <w:p w14:paraId="02EB378F" w14:textId="77777777" w:rsidR="00923403" w:rsidRDefault="00923403" w:rsidP="00480DD7">
      <w:pPr>
        <w:spacing w:after="120"/>
        <w:jc w:val="right"/>
        <w:rPr>
          <w:rFonts w:ascii="Garamond" w:hAnsi="Garamond" w:cs="Garamond"/>
        </w:rPr>
      </w:pPr>
    </w:p>
    <w:p w14:paraId="50141B8A" w14:textId="41DEEF69" w:rsidR="00923403" w:rsidRDefault="00923403">
      <w:pPr>
        <w:spacing w:after="120"/>
        <w:jc w:val="both"/>
      </w:pPr>
      <w:r>
        <w:rPr>
          <w:rFonts w:ascii="Garamond" w:hAnsi="Garamond" w:cs="Garamond"/>
          <w:b/>
        </w:rPr>
        <w:t>Titolo/acronimo dell’</w:t>
      </w:r>
      <w:r w:rsidR="004219B6">
        <w:rPr>
          <w:rFonts w:ascii="Garamond" w:hAnsi="Garamond" w:cs="Garamond"/>
          <w:b/>
        </w:rPr>
        <w:t>I</w:t>
      </w:r>
      <w:r>
        <w:rPr>
          <w:rFonts w:ascii="Garamond" w:hAnsi="Garamond" w:cs="Garamond"/>
          <w:b/>
        </w:rPr>
        <w:t xml:space="preserve">niziativa: </w:t>
      </w:r>
    </w:p>
    <w:p w14:paraId="3EC9F803" w14:textId="01D16E54" w:rsidR="00923403" w:rsidRPr="004219B6" w:rsidRDefault="00923403">
      <w:pPr>
        <w:spacing w:after="120"/>
        <w:jc w:val="both"/>
      </w:pPr>
      <w:r w:rsidRPr="042D6CA5">
        <w:rPr>
          <w:rFonts w:ascii="Garamond" w:hAnsi="Garamond" w:cs="Garamond"/>
          <w:b/>
          <w:bCs/>
        </w:rPr>
        <w:t xml:space="preserve">Soggetto </w:t>
      </w:r>
      <w:r w:rsidR="00AF73C5" w:rsidRPr="042D6CA5">
        <w:rPr>
          <w:rFonts w:ascii="Garamond" w:hAnsi="Garamond" w:cs="Garamond"/>
          <w:b/>
          <w:bCs/>
        </w:rPr>
        <w:t>P</w:t>
      </w:r>
      <w:r w:rsidRPr="042D6CA5">
        <w:rPr>
          <w:rFonts w:ascii="Garamond" w:hAnsi="Garamond" w:cs="Garamond"/>
          <w:b/>
          <w:bCs/>
        </w:rPr>
        <w:t>roponente/Capofila:</w:t>
      </w:r>
      <w:r w:rsidRPr="042D6CA5">
        <w:rPr>
          <w:rFonts w:ascii="Garamond" w:hAnsi="Garamond" w:cs="Garamond"/>
        </w:rPr>
        <w:t xml:space="preserve"> [</w:t>
      </w:r>
      <w:r w:rsidRPr="042D6CA5">
        <w:rPr>
          <w:rFonts w:ascii="Garamond" w:hAnsi="Garamond" w:cs="Garamond"/>
          <w:i/>
          <w:iCs/>
        </w:rPr>
        <w:t xml:space="preserve">nome per esteso (se </w:t>
      </w:r>
      <w:r w:rsidRPr="00627C03">
        <w:rPr>
          <w:rFonts w:ascii="Garamond" w:hAnsi="Garamond" w:cs="Garamond"/>
          <w:i/>
          <w:iCs/>
        </w:rPr>
        <w:t>previsto)</w:t>
      </w:r>
      <w:r w:rsidR="7518906D" w:rsidRPr="00627C03">
        <w:rPr>
          <w:rFonts w:ascii="Garamond" w:hAnsi="Garamond" w:cs="Garamond"/>
          <w:i/>
          <w:iCs/>
        </w:rPr>
        <w:t xml:space="preserve">, </w:t>
      </w:r>
      <w:r w:rsidRPr="00627C03">
        <w:rPr>
          <w:rFonts w:ascii="Garamond" w:hAnsi="Garamond" w:cs="Garamond"/>
          <w:i/>
          <w:iCs/>
        </w:rPr>
        <w:t>sigla</w:t>
      </w:r>
      <w:r w:rsidR="44EDF62B" w:rsidRPr="00627C03">
        <w:rPr>
          <w:rFonts w:ascii="Garamond" w:hAnsi="Garamond" w:cs="Garamond"/>
          <w:i/>
          <w:iCs/>
        </w:rPr>
        <w:t xml:space="preserve"> e Codice Fiscale</w:t>
      </w:r>
      <w:r w:rsidR="004219B6">
        <w:rPr>
          <w:rFonts w:ascii="Garamond" w:hAnsi="Garamond" w:cs="Garamond"/>
        </w:rPr>
        <w:t xml:space="preserve"> ]</w:t>
      </w:r>
    </w:p>
    <w:p w14:paraId="22D5F026" w14:textId="77777777" w:rsidR="00923403" w:rsidRPr="00627C03" w:rsidRDefault="00923403">
      <w:pPr>
        <w:spacing w:after="120"/>
        <w:jc w:val="both"/>
      </w:pPr>
      <w:r w:rsidRPr="00627C03">
        <w:rPr>
          <w:rFonts w:ascii="Garamond" w:hAnsi="Garamond" w:cs="Garamond"/>
          <w:b/>
          <w:i/>
        </w:rPr>
        <w:t xml:space="preserve">Se applicabile, </w:t>
      </w:r>
      <w:r w:rsidRPr="00627C03">
        <w:rPr>
          <w:rFonts w:ascii="Garamond" w:hAnsi="Garamond" w:cs="Garamond"/>
          <w:b/>
        </w:rPr>
        <w:t>Membri mandanti dell’Associazione Temporanea di Scopo</w:t>
      </w:r>
      <w:r w:rsidRPr="00627C03">
        <w:rPr>
          <w:rFonts w:ascii="Garamond" w:hAnsi="Garamond" w:cs="Garamond"/>
        </w:rPr>
        <w:t>:  [</w:t>
      </w:r>
      <w:r w:rsidRPr="00627C03">
        <w:rPr>
          <w:rFonts w:ascii="Garamond" w:hAnsi="Garamond" w:cs="Garamond"/>
          <w:i/>
        </w:rPr>
        <w:t>nome per esteso (se previsto) e sigla</w:t>
      </w:r>
      <w:r w:rsidRPr="00627C03">
        <w:rPr>
          <w:rFonts w:ascii="Garamond" w:hAnsi="Garamond" w:cs="Garamond"/>
        </w:rPr>
        <w:t>]</w:t>
      </w:r>
    </w:p>
    <w:p w14:paraId="7D56120F" w14:textId="77777777" w:rsidR="00923403" w:rsidRPr="00627C03" w:rsidRDefault="00923403">
      <w:pPr>
        <w:spacing w:after="120"/>
        <w:jc w:val="both"/>
      </w:pPr>
      <w:r w:rsidRPr="00627C03">
        <w:rPr>
          <w:rFonts w:ascii="Garamond" w:hAnsi="Garamond" w:cs="Garamond"/>
          <w:b/>
        </w:rPr>
        <w:t>Paese/Paesi di realizzazione</w:t>
      </w:r>
      <w:r w:rsidRPr="00627C03">
        <w:rPr>
          <w:rFonts w:ascii="Garamond" w:hAnsi="Garamond" w:cs="Garamond"/>
        </w:rPr>
        <w:t xml:space="preserve">: </w:t>
      </w:r>
    </w:p>
    <w:p w14:paraId="6A05A809" w14:textId="77777777" w:rsidR="00923403" w:rsidRPr="00627C03" w:rsidRDefault="00923403">
      <w:pPr>
        <w:spacing w:after="120"/>
        <w:jc w:val="both"/>
        <w:rPr>
          <w:rFonts w:ascii="Garamond" w:hAnsi="Garamond" w:cs="Garamond"/>
        </w:rPr>
      </w:pPr>
    </w:p>
    <w:p w14:paraId="5A39BBE3" w14:textId="77777777" w:rsidR="00923403" w:rsidRPr="00627C03" w:rsidRDefault="00923403">
      <w:pPr>
        <w:spacing w:after="120"/>
        <w:jc w:val="both"/>
        <w:rPr>
          <w:rFonts w:ascii="Garamond" w:hAnsi="Garamond" w:cs="Garamond"/>
        </w:rPr>
      </w:pPr>
    </w:p>
    <w:p w14:paraId="41C8F396" w14:textId="77777777" w:rsidR="00923403" w:rsidRPr="00627C03" w:rsidRDefault="00923403">
      <w:pPr>
        <w:spacing w:after="120" w:line="360" w:lineRule="auto"/>
        <w:jc w:val="both"/>
        <w:rPr>
          <w:rFonts w:ascii="Garamond" w:hAnsi="Garamond" w:cs="Garamond"/>
        </w:rPr>
      </w:pPr>
    </w:p>
    <w:p w14:paraId="7CE76157" w14:textId="7513BD6F" w:rsidR="00923403" w:rsidRDefault="00923403">
      <w:pPr>
        <w:spacing w:after="120" w:line="360" w:lineRule="auto"/>
        <w:jc w:val="both"/>
      </w:pPr>
      <w:bookmarkStart w:id="1" w:name="_Hlk56161055"/>
      <w:r w:rsidRPr="00627C03">
        <w:rPr>
          <w:rFonts w:ascii="Garamond" w:hAnsi="Garamond" w:cs="Garamond"/>
        </w:rPr>
        <w:t>Il/La sottoscritto/a [</w:t>
      </w:r>
      <w:r w:rsidRPr="00627C03">
        <w:rPr>
          <w:rFonts w:ascii="Garamond" w:hAnsi="Garamond" w:cs="Garamond"/>
          <w:i/>
          <w:iCs/>
        </w:rPr>
        <w:t>Nome    e    Cognome</w:t>
      </w:r>
      <w:r w:rsidRPr="00627C03">
        <w:rPr>
          <w:rFonts w:ascii="Garamond" w:hAnsi="Garamond" w:cs="Garamond"/>
        </w:rPr>
        <w:t xml:space="preserve"> nato/a a …… il ../../…. </w:t>
      </w:r>
      <w:r w:rsidR="5EE82DF5" w:rsidRPr="00627C03">
        <w:rPr>
          <w:rFonts w:ascii="Garamond" w:hAnsi="Garamond" w:cs="Garamond"/>
          <w:i/>
          <w:iCs/>
        </w:rPr>
        <w:t>(Codice fiscale)</w:t>
      </w:r>
      <w:r w:rsidR="0012C795" w:rsidRPr="00627C03">
        <w:rPr>
          <w:rFonts w:ascii="Garamond" w:hAnsi="Garamond" w:cs="Garamond"/>
          <w:i/>
          <w:iCs/>
        </w:rPr>
        <w:t>,</w:t>
      </w:r>
      <w:r w:rsidRPr="00627C03">
        <w:rPr>
          <w:rFonts w:ascii="Garamond" w:hAnsi="Garamond" w:cs="Garamond"/>
        </w:rPr>
        <w:t xml:space="preserve"> nella sua qualità di Legale Rappresentante/Procuratore generale*/Procuratore speciale* del Legale Rappresentante [</w:t>
      </w:r>
      <w:r w:rsidRPr="00627C03">
        <w:rPr>
          <w:rFonts w:ascii="Garamond" w:hAnsi="Garamond" w:cs="Garamond"/>
          <w:i/>
          <w:iCs/>
        </w:rPr>
        <w:t>sigla    e    nome per esteso Soggetto Proponente/Capofila</w:t>
      </w:r>
      <w:r w:rsidRPr="00627C03">
        <w:rPr>
          <w:rFonts w:ascii="Garamond" w:hAnsi="Garamond" w:cs="Garamond"/>
        </w:rPr>
        <w:t>], con sede in [</w:t>
      </w:r>
      <w:r w:rsidRPr="00627C03">
        <w:rPr>
          <w:rFonts w:ascii="Garamond" w:hAnsi="Garamond" w:cs="Garamond"/>
          <w:i/>
          <w:iCs/>
        </w:rPr>
        <w:t>città   e   indirizzo</w:t>
      </w:r>
      <w:r w:rsidRPr="00627C03">
        <w:rPr>
          <w:rFonts w:ascii="Garamond" w:hAnsi="Garamond" w:cs="Garamond"/>
        </w:rPr>
        <w:t>],</w:t>
      </w:r>
    </w:p>
    <w:bookmarkEnd w:id="1"/>
    <w:p w14:paraId="72A3D3EC" w14:textId="77777777" w:rsidR="00923403" w:rsidRDefault="00923403">
      <w:pPr>
        <w:spacing w:after="120" w:line="360" w:lineRule="auto"/>
        <w:jc w:val="both"/>
        <w:rPr>
          <w:rFonts w:ascii="Garamond" w:hAnsi="Garamond" w:cs="Garamond"/>
          <w:b/>
          <w:sz w:val="16"/>
          <w:szCs w:val="16"/>
        </w:rPr>
      </w:pPr>
    </w:p>
    <w:p w14:paraId="6E4AFF26" w14:textId="77777777" w:rsidR="00923403" w:rsidRDefault="00923403">
      <w:pPr>
        <w:spacing w:after="120"/>
        <w:jc w:val="center"/>
      </w:pPr>
      <w:r>
        <w:rPr>
          <w:rFonts w:ascii="Garamond" w:hAnsi="Garamond" w:cs="Garamond"/>
          <w:b/>
        </w:rPr>
        <w:t>CHIEDE</w:t>
      </w:r>
    </w:p>
    <w:p w14:paraId="0D0B940D" w14:textId="77777777" w:rsidR="00923403" w:rsidRDefault="00923403">
      <w:pPr>
        <w:spacing w:after="120"/>
        <w:jc w:val="center"/>
        <w:rPr>
          <w:rFonts w:ascii="Garamond" w:hAnsi="Garamond" w:cs="Garamond"/>
          <w:b/>
          <w:sz w:val="16"/>
          <w:szCs w:val="16"/>
        </w:rPr>
      </w:pPr>
    </w:p>
    <w:p w14:paraId="6EF11412" w14:textId="5C0FBF6D" w:rsidR="00923403" w:rsidRDefault="00923403">
      <w:pPr>
        <w:spacing w:after="120"/>
        <w:jc w:val="both"/>
      </w:pPr>
      <w:r w:rsidRPr="066950CC">
        <w:rPr>
          <w:rFonts w:ascii="Garamond" w:hAnsi="Garamond" w:cs="Garamond"/>
        </w:rPr>
        <w:t>l’ammissione dell’Iniziativa [</w:t>
      </w:r>
      <w:r w:rsidRPr="066950CC">
        <w:rPr>
          <w:rFonts w:ascii="Garamond" w:hAnsi="Garamond" w:cs="Garamond"/>
          <w:i/>
          <w:iCs/>
        </w:rPr>
        <w:t>titolo</w:t>
      </w:r>
      <w:r w:rsidRPr="066950CC">
        <w:rPr>
          <w:rFonts w:ascii="Garamond" w:hAnsi="Garamond" w:cs="Garamond"/>
        </w:rPr>
        <w:t xml:space="preserve">] al suddetto Bando, nel </w:t>
      </w:r>
      <w:r w:rsidRPr="066950CC">
        <w:rPr>
          <w:rFonts w:ascii="Garamond" w:hAnsi="Garamond" w:cs="Garamond"/>
          <w:b/>
          <w:bCs/>
        </w:rPr>
        <w:t>Lotto n.</w:t>
      </w:r>
      <w:r w:rsidRPr="066950CC">
        <w:rPr>
          <w:rFonts w:ascii="Garamond" w:hAnsi="Garamond" w:cs="Garamond"/>
        </w:rPr>
        <w:t xml:space="preserve"> [</w:t>
      </w:r>
      <w:r w:rsidRPr="066950CC">
        <w:rPr>
          <w:rFonts w:ascii="Garamond" w:hAnsi="Garamond" w:cs="Garamond"/>
          <w:b/>
          <w:bCs/>
          <w:i/>
          <w:iCs/>
        </w:rPr>
        <w:t>1/2/3</w:t>
      </w:r>
      <w:r w:rsidRPr="066950CC">
        <w:rPr>
          <w:rFonts w:ascii="Garamond" w:hAnsi="Garamond" w:cs="Garamond"/>
        </w:rPr>
        <w:t xml:space="preserve">]. </w:t>
      </w:r>
    </w:p>
    <w:p w14:paraId="0E27B00A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7D2ACC27" w14:textId="7F05FCC1" w:rsidR="00923403" w:rsidRDefault="00923403">
      <w:pPr>
        <w:spacing w:after="120"/>
        <w:jc w:val="both"/>
      </w:pPr>
      <w:r>
        <w:rPr>
          <w:rFonts w:ascii="Garamond" w:hAnsi="Garamond" w:cs="Garamond"/>
          <w:i/>
        </w:rPr>
        <w:t>In alternativa, se l’</w:t>
      </w:r>
      <w:r w:rsidR="00AF73C5">
        <w:rPr>
          <w:rFonts w:ascii="Garamond" w:hAnsi="Garamond" w:cs="Garamond"/>
          <w:i/>
        </w:rPr>
        <w:t>I</w:t>
      </w:r>
      <w:r>
        <w:rPr>
          <w:rFonts w:ascii="Garamond" w:hAnsi="Garamond" w:cs="Garamond"/>
          <w:i/>
        </w:rPr>
        <w:t xml:space="preserve">niziativa è da realizzarsi in più Paesi appartenenti ai Lotti </w:t>
      </w:r>
      <w:r w:rsidR="0064511A">
        <w:rPr>
          <w:rFonts w:ascii="Garamond" w:hAnsi="Garamond" w:cs="Garamond"/>
          <w:i/>
        </w:rPr>
        <w:t>1 e 2</w:t>
      </w:r>
      <w:r>
        <w:rPr>
          <w:rFonts w:ascii="Garamond" w:hAnsi="Garamond" w:cs="Garamond"/>
          <w:i/>
        </w:rPr>
        <w:t xml:space="preserve">: </w:t>
      </w:r>
      <w:r>
        <w:rPr>
          <w:rFonts w:ascii="Garamond" w:hAnsi="Garamond" w:cs="Garamond"/>
        </w:rPr>
        <w:t xml:space="preserve">l’ammissione dell’Iniziativa [ </w:t>
      </w:r>
      <w:r>
        <w:rPr>
          <w:rFonts w:ascii="Garamond" w:hAnsi="Garamond" w:cs="Garamond"/>
          <w:i/>
        </w:rPr>
        <w:t>titolo</w:t>
      </w:r>
      <w:r>
        <w:rPr>
          <w:rFonts w:ascii="Garamond" w:hAnsi="Garamond" w:cs="Garamond"/>
        </w:rPr>
        <w:t xml:space="preserve">………] al suddetto Bando, nel seguente </w:t>
      </w:r>
      <w:r>
        <w:rPr>
          <w:rFonts w:ascii="Garamond" w:hAnsi="Garamond" w:cs="Garamond"/>
          <w:b/>
        </w:rPr>
        <w:t>Lotto n</w:t>
      </w:r>
      <w:r>
        <w:rPr>
          <w:rFonts w:ascii="Garamond" w:hAnsi="Garamond" w:cs="Garamond"/>
        </w:rPr>
        <w:t>. [</w:t>
      </w:r>
      <w:r>
        <w:rPr>
          <w:rFonts w:ascii="Garamond" w:hAnsi="Garamond" w:cs="Garamond"/>
          <w:b/>
          <w:i/>
        </w:rPr>
        <w:t>1/</w:t>
      </w:r>
      <w:r w:rsidRPr="004219B6">
        <w:rPr>
          <w:rFonts w:ascii="Garamond" w:hAnsi="Garamond" w:cs="Garamond"/>
          <w:b/>
          <w:i/>
        </w:rPr>
        <w:t>2</w:t>
      </w:r>
      <w:r w:rsidR="004219B6">
        <w:rPr>
          <w:rFonts w:ascii="Garamond" w:hAnsi="Garamond" w:cs="Garamond"/>
          <w:bCs/>
          <w:iCs/>
        </w:rPr>
        <w:t>]</w:t>
      </w:r>
      <w:r>
        <w:rPr>
          <w:rFonts w:ascii="Garamond" w:hAnsi="Garamond" w:cs="Garamond"/>
        </w:rPr>
        <w:t>, in quanto le attività progettuali afferiscono in modo preponderante  al /ai  seguente/ seguenti Paese/ Paesi : [</w:t>
      </w:r>
      <w:r>
        <w:rPr>
          <w:rFonts w:ascii="Garamond" w:hAnsi="Garamond" w:cs="Garamond"/>
          <w:i/>
        </w:rPr>
        <w:t xml:space="preserve">Paese/Paesi </w:t>
      </w:r>
      <w:r>
        <w:rPr>
          <w:rFonts w:ascii="Garamond" w:hAnsi="Garamond" w:cs="Garamond"/>
        </w:rPr>
        <w:t>]</w:t>
      </w:r>
    </w:p>
    <w:p w14:paraId="60061E4C" w14:textId="77777777" w:rsidR="00923403" w:rsidRDefault="00923403">
      <w:pPr>
        <w:spacing w:after="120"/>
        <w:jc w:val="both"/>
        <w:rPr>
          <w:rFonts w:ascii="Garamond" w:hAnsi="Garamond" w:cs="Garamond"/>
          <w:strike/>
        </w:rPr>
      </w:pPr>
    </w:p>
    <w:p w14:paraId="6995922B" w14:textId="77777777" w:rsidR="00923403" w:rsidRDefault="00923403">
      <w:pPr>
        <w:spacing w:after="120"/>
        <w:jc w:val="both"/>
      </w:pPr>
      <w:r>
        <w:rPr>
          <w:rFonts w:ascii="Garamond" w:hAnsi="Garamond" w:cs="Garamond"/>
        </w:rPr>
        <w:t>A tal fine, consapevole delle responsabilità penali e degli effetti amministrativi derivanti dalla falsità in atti e dalle dichiarazioni mendaci (così come previsto dagli artt. 75 e 76 del D.P.R. n. 445</w:t>
      </w:r>
      <w:r w:rsidR="00AF73C5">
        <w:rPr>
          <w:rFonts w:ascii="Garamond" w:hAnsi="Garamond" w:cs="Garamond"/>
        </w:rPr>
        <w:t>/</w:t>
      </w:r>
      <w:r>
        <w:rPr>
          <w:rFonts w:ascii="Garamond" w:hAnsi="Garamond" w:cs="Garamond"/>
        </w:rPr>
        <w:t>2000), ai sensi e per gli effetti di cui agli artt. 46 e 47 del medesimo D.P.R. n. 445</w:t>
      </w:r>
      <w:r w:rsidR="00AF73C5">
        <w:rPr>
          <w:rFonts w:ascii="Garamond" w:hAnsi="Garamond" w:cs="Garamond"/>
        </w:rPr>
        <w:t>/</w:t>
      </w:r>
      <w:r>
        <w:rPr>
          <w:rFonts w:ascii="Garamond" w:hAnsi="Garamond" w:cs="Garamond"/>
        </w:rPr>
        <w:t>2000</w:t>
      </w:r>
    </w:p>
    <w:p w14:paraId="44EAFD9C" w14:textId="77777777" w:rsidR="00923403" w:rsidRDefault="00923403">
      <w:pPr>
        <w:spacing w:after="120"/>
        <w:jc w:val="both"/>
        <w:rPr>
          <w:rFonts w:ascii="Garamond" w:hAnsi="Garamond" w:cs="Garamond"/>
          <w:b/>
          <w:sz w:val="16"/>
          <w:szCs w:val="16"/>
        </w:rPr>
      </w:pPr>
    </w:p>
    <w:p w14:paraId="68C73323" w14:textId="77777777" w:rsidR="00923403" w:rsidRPr="001127C4" w:rsidRDefault="00923403">
      <w:pPr>
        <w:spacing w:after="120"/>
        <w:ind w:left="360"/>
        <w:jc w:val="center"/>
      </w:pPr>
      <w:r w:rsidRPr="001127C4">
        <w:rPr>
          <w:rFonts w:ascii="Garamond" w:hAnsi="Garamond" w:cs="Garamond"/>
          <w:b/>
        </w:rPr>
        <w:t>DICHIARA</w:t>
      </w:r>
    </w:p>
    <w:p w14:paraId="2F7D4E51" w14:textId="386F59BC" w:rsidR="00923403" w:rsidRPr="001F4AF5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lastRenderedPageBreak/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] è iscritto all’Elenco delle Organizzazioni della Società Civile e altri soggetti senza finalità di lucro di cui all’art. 26, comma 3, della Legge n.125/2014 con decreto n. [       ] del </w:t>
      </w:r>
      <w:r w:rsidR="001127C4" w:rsidRPr="001127C4">
        <w:rPr>
          <w:rFonts w:ascii="Garamond" w:hAnsi="Garamond" w:cs="Garamond"/>
        </w:rPr>
        <w:t xml:space="preserve">        </w:t>
      </w:r>
      <w:r w:rsidRPr="001127C4">
        <w:rPr>
          <w:rFonts w:ascii="Garamond" w:hAnsi="Garamond" w:cs="Garamond"/>
        </w:rPr>
        <w:t>[       ];</w:t>
      </w:r>
    </w:p>
    <w:p w14:paraId="22D24183" w14:textId="2E96ECB8" w:rsidR="001F4AF5" w:rsidRPr="001127C4" w:rsidRDefault="001F4AF5" w:rsidP="001F4AF5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  <w:i/>
        </w:rPr>
        <w:t xml:space="preserve">(se applicabile), in caso di Iniziative congiunte in Associazione Temporanea di Scopo (ATS): </w:t>
      </w:r>
      <w:r w:rsidRPr="001127C4">
        <w:rPr>
          <w:rFonts w:ascii="Garamond" w:hAnsi="Garamond" w:cs="Garamond"/>
        </w:rPr>
        <w:t xml:space="preserve">che ciascuno dei seguenti membri </w:t>
      </w:r>
      <w:r w:rsidR="00804663">
        <w:rPr>
          <w:rFonts w:ascii="Garamond" w:hAnsi="Garamond" w:cs="Garamond"/>
        </w:rPr>
        <w:t xml:space="preserve">mandanti </w:t>
      </w:r>
      <w:r w:rsidRPr="001127C4">
        <w:rPr>
          <w:rFonts w:ascii="Garamond" w:hAnsi="Garamond" w:cs="Garamond"/>
        </w:rPr>
        <w:t>dell</w:t>
      </w:r>
      <w:r w:rsidR="00804663">
        <w:rPr>
          <w:rFonts w:ascii="Garamond" w:hAnsi="Garamond" w:cs="Garamond"/>
        </w:rPr>
        <w:t xml:space="preserve">a costituenda </w:t>
      </w:r>
      <w:r w:rsidRPr="001127C4">
        <w:rPr>
          <w:rFonts w:ascii="Garamond" w:hAnsi="Garamond" w:cs="Garamond"/>
        </w:rPr>
        <w:t>Associazione Temporanea di Scopo (ATS)</w:t>
      </w:r>
      <w:r w:rsidRPr="001127C4">
        <w:rPr>
          <w:rFonts w:ascii="Garamond" w:hAnsi="Garamond" w:cs="Garamond"/>
          <w:i/>
        </w:rPr>
        <w:t xml:space="preserve"> </w:t>
      </w:r>
      <w:r w:rsidRPr="001127C4">
        <w:rPr>
          <w:rFonts w:ascii="Garamond" w:hAnsi="Garamond" w:cs="Garamond"/>
        </w:rPr>
        <w:t>[</w:t>
      </w:r>
      <w:r w:rsidRPr="001127C4">
        <w:rPr>
          <w:rFonts w:ascii="Garamond" w:hAnsi="Garamond" w:cs="Garamond"/>
          <w:i/>
        </w:rPr>
        <w:t>sigla dei mandanti</w:t>
      </w:r>
      <w:r w:rsidRPr="001127C4">
        <w:rPr>
          <w:rFonts w:ascii="Garamond" w:hAnsi="Garamond" w:cs="Garamond"/>
        </w:rPr>
        <w:t xml:space="preserve">], sono iscritti all’Elenco delle Organizzazioni della Società Civile e altri soggetti senza finalità di lucro di cui all’art. 26, comma 3, della Legge n.125/2014 </w:t>
      </w:r>
      <w:r w:rsidRPr="001127C4">
        <w:rPr>
          <w:rFonts w:ascii="Garamond" w:hAnsi="Garamond" w:cs="Garamond"/>
          <w:i/>
        </w:rPr>
        <w:t>rispettivamente</w:t>
      </w:r>
      <w:r w:rsidRPr="001127C4">
        <w:rPr>
          <w:rFonts w:ascii="Garamond" w:hAnsi="Garamond" w:cs="Garamond"/>
        </w:rPr>
        <w:t xml:space="preserve"> con decreto n. [       ] del    [       ], n. [       ] del    [       ], n. [       ] del    [       ]… ; </w:t>
      </w:r>
    </w:p>
    <w:p w14:paraId="72D0E40D" w14:textId="77777777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 non è debitore verso le pubbliche amministrazioni per debiti certi, liquidi ed esigibili, comprese le situazioni debitorie derivanti da provvedimenti di revoca di contributi AICS per progetti promossi e/o affidati e/o di aiuto umanitario;</w:t>
      </w:r>
      <w:r w:rsidRPr="001127C4">
        <w:rPr>
          <w:rFonts w:ascii="Garamond" w:hAnsi="Garamond" w:cs="Garamond"/>
        </w:rPr>
        <w:tab/>
      </w:r>
    </w:p>
    <w:p w14:paraId="1965E635" w14:textId="77777777" w:rsidR="00923403" w:rsidRPr="001127C4" w:rsidRDefault="00923403" w:rsidP="001127C4">
      <w:pPr>
        <w:numPr>
          <w:ilvl w:val="1"/>
          <w:numId w:val="9"/>
        </w:numPr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] non si trova in stato di bancarotta, non sia soggetto a procedure d’insolvenza o liquidazione, né è in essere un accordo con i creditori e/o con le attività sospese; </w:t>
      </w:r>
    </w:p>
    <w:p w14:paraId="55143152" w14:textId="77777777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</w:t>
      </w:r>
      <w:r w:rsidR="00AF73C5" w:rsidRPr="001127C4">
        <w:rPr>
          <w:rFonts w:ascii="Garamond" w:hAnsi="Garamond" w:cs="Garamond"/>
        </w:rPr>
        <w:t xml:space="preserve"> </w:t>
      </w:r>
      <w:r w:rsidRPr="001127C4">
        <w:rPr>
          <w:rFonts w:ascii="Garamond" w:hAnsi="Garamond" w:cs="Garamond"/>
        </w:rPr>
        <w:t>è in regola con il pagamento di imposte o contributi previdenziali e assistenziali previsti dalla normativa nazionale vigente o dalla normativa vigente nel Paese in cui verrà eseguito il contratto;</w:t>
      </w:r>
    </w:p>
    <w:p w14:paraId="054FCAFC" w14:textId="77777777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 ] è in regola con le norme che disciplinano il diritto al lavoro dei disabili secondo la normativa italiana (legge 12 marzo 1999, n. 68 e ss.mm.ii.);</w:t>
      </w:r>
    </w:p>
    <w:p w14:paraId="33A69A90" w14:textId="77777777" w:rsidR="00923403" w:rsidRPr="001127C4" w:rsidRDefault="00923403" w:rsidP="001127C4">
      <w:pPr>
        <w:numPr>
          <w:ilvl w:val="1"/>
          <w:numId w:val="9"/>
        </w:numPr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 è in regola con la documentazione antimafia, ai sensi dell’articolo 85 del D. Lgs. n. 159/2011 e ss.mm.ii. e a tal fine fornisce, nel presente Modulo di Domandale, le sottostanti informazioni necessarie all’ottenimento del certificato antimafia emesso dalle competenti autorità italiane;</w:t>
      </w:r>
      <w:r w:rsidRPr="001127C4">
        <w:t xml:space="preserve"> </w:t>
      </w:r>
    </w:p>
    <w:p w14:paraId="36C17DBB" w14:textId="77777777" w:rsidR="00923403" w:rsidRPr="001127C4" w:rsidRDefault="00923403" w:rsidP="001127C4">
      <w:pPr>
        <w:numPr>
          <w:ilvl w:val="1"/>
          <w:numId w:val="9"/>
        </w:numPr>
      </w:pPr>
      <w:r w:rsidRPr="001127C4">
        <w:rPr>
          <w:rFonts w:ascii="Garamond" w:hAnsi="Garamond" w:cs="Garamond"/>
        </w:rPr>
        <w:t>che nei confronti di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 non è stata pronunciata una sentenza definitiva o una decisione amministrativa definitiva per violazioni gravi della normativa vigente;</w:t>
      </w:r>
    </w:p>
    <w:p w14:paraId="43CF162D" w14:textId="77777777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] non ha tenuto comportamenti connotati da grave negligenza o malafede nella realizzazione di progetti promossi e/o affidati dall’AICS; </w:t>
      </w:r>
    </w:p>
    <w:p w14:paraId="058CFA2A" w14:textId="77777777" w:rsidR="00923403" w:rsidRPr="001127C4" w:rsidRDefault="00923403" w:rsidP="001127C4">
      <w:pPr>
        <w:numPr>
          <w:ilvl w:val="1"/>
          <w:numId w:val="9"/>
        </w:numPr>
        <w:suppressAutoHyphens w:val="0"/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 ] è in regola/non è in regola con l’eventuale documentazione prevista dal/dai [</w:t>
      </w:r>
      <w:r w:rsidRPr="001127C4">
        <w:rPr>
          <w:rFonts w:ascii="Garamond" w:hAnsi="Garamond" w:cs="Garamond"/>
          <w:i/>
          <w:iCs/>
        </w:rPr>
        <w:t>Paese/Paesi di realizzazione</w:t>
      </w:r>
      <w:r w:rsidRPr="001127C4">
        <w:rPr>
          <w:rFonts w:ascii="Garamond" w:hAnsi="Garamond" w:cs="Garamond"/>
        </w:rPr>
        <w:t xml:space="preserve">] ed è in ogni caso in grado di potervi svolgere attività di cooperazione, nei termini dimostrati  </w:t>
      </w:r>
      <w:r w:rsidRPr="001127C4">
        <w:rPr>
          <w:rFonts w:ascii="Garamond" w:hAnsi="Garamond" w:cs="Garamond"/>
          <w:i/>
        </w:rPr>
        <w:t>nel sub-Allegato 2</w:t>
      </w:r>
      <w:r w:rsidRPr="001127C4">
        <w:rPr>
          <w:rFonts w:ascii="Garamond" w:hAnsi="Garamond" w:cs="Garamond"/>
        </w:rPr>
        <w:t xml:space="preserve">  “</w:t>
      </w:r>
      <w:r w:rsidRPr="001127C4">
        <w:rPr>
          <w:rFonts w:ascii="Garamond" w:hAnsi="Garamond" w:cs="Garamond"/>
          <w:i/>
        </w:rPr>
        <w:t>Dichiarazione di capacità operativa in loco</w:t>
      </w:r>
      <w:r w:rsidRPr="001127C4">
        <w:rPr>
          <w:rFonts w:ascii="Garamond" w:hAnsi="Garamond" w:cs="Garamond"/>
        </w:rPr>
        <w:t xml:space="preserve">” alla presente Domanda; </w:t>
      </w:r>
    </w:p>
    <w:p w14:paraId="122798BC" w14:textId="77777777" w:rsidR="00923403" w:rsidRPr="001127C4" w:rsidRDefault="00923403" w:rsidP="001127C4">
      <w:pPr>
        <w:numPr>
          <w:ilvl w:val="1"/>
          <w:numId w:val="9"/>
        </w:numPr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 ] non risulta inadempiente rispetto ad obbligazioni di contratti finanziati dall’Unione Europea o da pubbliche amministrazioni italiane, che siano emerse anche durante controlli, audit o ispezioni da parte di funzionari autorizzati dall’Unione Europea, di OLAF o della Court of Auditors o da parte di pubbliche amministrazioni italiane e che abbiano  portato alla conclusione anticipata del contratto o all’applicazione di penali o alla liquidazione di danni;  </w:t>
      </w:r>
    </w:p>
    <w:p w14:paraId="79FAC32E" w14:textId="7C414C23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  <w:i/>
        </w:rPr>
        <w:t xml:space="preserve">(se applicabile), in caso di Iniziative congiunte in Associazione Temporanea di Scopo (ATS): </w:t>
      </w:r>
      <w:r w:rsidRPr="001127C4">
        <w:rPr>
          <w:rFonts w:ascii="Garamond" w:hAnsi="Garamond" w:cs="Garamond"/>
        </w:rPr>
        <w:t>che tutti i req</w:t>
      </w:r>
      <w:r w:rsidR="009072E5">
        <w:rPr>
          <w:rFonts w:ascii="Garamond" w:hAnsi="Garamond" w:cs="Garamond"/>
        </w:rPr>
        <w:t>uisiti precedentemente elencati</w:t>
      </w:r>
      <w:r w:rsidRPr="001127C4">
        <w:rPr>
          <w:rFonts w:ascii="Garamond" w:hAnsi="Garamond" w:cs="Garamond"/>
        </w:rPr>
        <w:t xml:space="preserve"> </w:t>
      </w:r>
      <w:r w:rsidRPr="001127C4">
        <w:rPr>
          <w:rFonts w:ascii="Garamond" w:hAnsi="Garamond" w:cs="Garamond"/>
          <w:i/>
        </w:rPr>
        <w:t xml:space="preserve">sono in possesso anche </w:t>
      </w:r>
      <w:r w:rsidRPr="001127C4">
        <w:rPr>
          <w:rFonts w:ascii="Garamond" w:hAnsi="Garamond" w:cs="Garamond"/>
        </w:rPr>
        <w:t>di ciascuno dei seguenti membri dell’ Associazione Temporanea di Scopo (ATS)</w:t>
      </w:r>
      <w:r w:rsidRPr="001127C4">
        <w:rPr>
          <w:rFonts w:ascii="Garamond" w:hAnsi="Garamond" w:cs="Garamond"/>
          <w:i/>
        </w:rPr>
        <w:t xml:space="preserve"> </w:t>
      </w:r>
      <w:r w:rsidRPr="001127C4">
        <w:rPr>
          <w:rFonts w:ascii="Garamond" w:hAnsi="Garamond" w:cs="Garamond"/>
        </w:rPr>
        <w:t>[</w:t>
      </w:r>
      <w:r w:rsidRPr="001127C4">
        <w:rPr>
          <w:rFonts w:ascii="Garamond" w:hAnsi="Garamond" w:cs="Garamond"/>
          <w:i/>
        </w:rPr>
        <w:t>sigla dei mandanti</w:t>
      </w:r>
      <w:r w:rsidRPr="001127C4">
        <w:rPr>
          <w:rFonts w:ascii="Garamond" w:hAnsi="Garamond" w:cs="Garamond"/>
        </w:rPr>
        <w:t xml:space="preserve">]. In particolare, sono iscritti all’Elenco delle Organizzazioni della Società Civile e altri soggetti senza finalità di lucro di cui all’art. 26, comma 3, della Legge n.125/2014 </w:t>
      </w:r>
      <w:r w:rsidRPr="001127C4">
        <w:rPr>
          <w:rFonts w:ascii="Garamond" w:hAnsi="Garamond" w:cs="Garamond"/>
          <w:i/>
        </w:rPr>
        <w:t>rispettivamente</w:t>
      </w:r>
      <w:r w:rsidRPr="001127C4">
        <w:rPr>
          <w:rFonts w:ascii="Garamond" w:hAnsi="Garamond" w:cs="Garamond"/>
        </w:rPr>
        <w:t xml:space="preserve"> con decreto n. [       ] del    [       ], n. [       ] del    [       ], n. [       ] del    [       ]… ; </w:t>
      </w:r>
    </w:p>
    <w:p w14:paraId="60D6EAED" w14:textId="77777777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 ] per il Lotto 1 e/o 2 ha presentato [</w:t>
      </w:r>
      <w:r w:rsidRPr="001127C4">
        <w:rPr>
          <w:rFonts w:ascii="Garamond" w:hAnsi="Garamond" w:cs="Garamond"/>
          <w:i/>
        </w:rPr>
        <w:t>n</w:t>
      </w:r>
      <w:r w:rsidR="001127C4" w:rsidRPr="001127C4">
        <w:rPr>
          <w:rFonts w:ascii="Garamond" w:hAnsi="Garamond" w:cs="Garamond"/>
          <w:i/>
        </w:rPr>
        <w:t>. 0,1,2</w:t>
      </w:r>
      <w:r w:rsidRPr="001127C4">
        <w:rPr>
          <w:rFonts w:ascii="Garamond" w:hAnsi="Garamond" w:cs="Garamond"/>
        </w:rPr>
        <w:t>] proposta/e come Capofila e [</w:t>
      </w:r>
      <w:r w:rsidRPr="001127C4">
        <w:rPr>
          <w:rFonts w:ascii="Garamond" w:hAnsi="Garamond" w:cs="Garamond"/>
          <w:i/>
        </w:rPr>
        <w:t>n</w:t>
      </w:r>
      <w:r w:rsidR="001127C4" w:rsidRPr="001127C4">
        <w:rPr>
          <w:rFonts w:ascii="Garamond" w:hAnsi="Garamond" w:cs="Garamond"/>
          <w:i/>
        </w:rPr>
        <w:t>.0,1,2,3,4,5</w:t>
      </w:r>
      <w:r w:rsidR="001127C4" w:rsidRPr="001127C4">
        <w:rPr>
          <w:rFonts w:ascii="Garamond" w:hAnsi="Garamond" w:cs="Garamond"/>
        </w:rPr>
        <w:t>/6</w:t>
      </w:r>
      <w:r w:rsidRPr="001127C4">
        <w:rPr>
          <w:rFonts w:ascii="Garamond" w:hAnsi="Garamond" w:cs="Garamond"/>
        </w:rPr>
        <w:t xml:space="preserve">] come </w:t>
      </w:r>
      <w:r w:rsidR="00AF73C5" w:rsidRPr="001127C4">
        <w:rPr>
          <w:rFonts w:ascii="Garamond" w:hAnsi="Garamond" w:cs="Garamond"/>
        </w:rPr>
        <w:t>P</w:t>
      </w:r>
      <w:r w:rsidRPr="001127C4">
        <w:rPr>
          <w:rFonts w:ascii="Garamond" w:hAnsi="Garamond" w:cs="Garamond"/>
        </w:rPr>
        <w:t xml:space="preserve">artner; </w:t>
      </w:r>
    </w:p>
    <w:p w14:paraId="390E1C4C" w14:textId="77777777" w:rsidR="00923403" w:rsidRPr="001127C4" w:rsidRDefault="00923403" w:rsidP="001127C4">
      <w:pPr>
        <w:numPr>
          <w:ilvl w:val="1"/>
          <w:numId w:val="9"/>
        </w:numPr>
        <w:spacing w:after="120"/>
        <w:jc w:val="both"/>
        <w:rPr>
          <w:rFonts w:ascii="Garamond" w:hAnsi="Garamond" w:cs="Garamond"/>
        </w:rPr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 ] per il Lotto 3 ha presentato [</w:t>
      </w:r>
      <w:r w:rsidRPr="001127C4">
        <w:rPr>
          <w:rFonts w:ascii="Garamond" w:hAnsi="Garamond" w:cs="Garamond"/>
          <w:i/>
        </w:rPr>
        <w:t>numero</w:t>
      </w:r>
      <w:r w:rsidR="001127C4" w:rsidRPr="001127C4">
        <w:rPr>
          <w:rFonts w:ascii="Garamond" w:hAnsi="Garamond" w:cs="Garamond"/>
          <w:i/>
          <w:iCs/>
        </w:rPr>
        <w:t xml:space="preserve"> 0,1</w:t>
      </w:r>
      <w:r w:rsidRPr="001127C4">
        <w:rPr>
          <w:rFonts w:ascii="Garamond" w:hAnsi="Garamond" w:cs="Garamond"/>
        </w:rPr>
        <w:t>] proposta/e come Capofila e [</w:t>
      </w:r>
      <w:r w:rsidRPr="001127C4">
        <w:rPr>
          <w:rFonts w:ascii="Garamond" w:hAnsi="Garamond" w:cs="Garamond"/>
          <w:i/>
        </w:rPr>
        <w:t>n</w:t>
      </w:r>
      <w:r w:rsidR="001127C4" w:rsidRPr="001127C4">
        <w:rPr>
          <w:rFonts w:ascii="Garamond" w:hAnsi="Garamond" w:cs="Garamond"/>
          <w:i/>
        </w:rPr>
        <w:t>. 0,1,2/3</w:t>
      </w:r>
      <w:r w:rsidRPr="001127C4">
        <w:rPr>
          <w:rFonts w:ascii="Garamond" w:hAnsi="Garamond" w:cs="Garamond"/>
        </w:rPr>
        <w:t xml:space="preserve">] come </w:t>
      </w:r>
      <w:r w:rsidR="00AF73C5" w:rsidRPr="001127C4">
        <w:rPr>
          <w:rFonts w:ascii="Garamond" w:hAnsi="Garamond" w:cs="Garamond"/>
        </w:rPr>
        <w:t>P</w:t>
      </w:r>
      <w:r w:rsidRPr="001127C4">
        <w:rPr>
          <w:rFonts w:ascii="Garamond" w:hAnsi="Garamond" w:cs="Garamond"/>
        </w:rPr>
        <w:t xml:space="preserve">artner. </w:t>
      </w:r>
    </w:p>
    <w:p w14:paraId="4B94D5A5" w14:textId="77777777" w:rsidR="00923403" w:rsidRPr="001127C4" w:rsidRDefault="00923403">
      <w:pPr>
        <w:spacing w:after="120"/>
        <w:ind w:left="360"/>
        <w:jc w:val="both"/>
        <w:rPr>
          <w:rFonts w:ascii="Garamond" w:hAnsi="Garamond" w:cs="Garamond"/>
        </w:rPr>
      </w:pPr>
    </w:p>
    <w:p w14:paraId="62486C05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65458019" w14:textId="77777777" w:rsidR="00923403" w:rsidRPr="001127C4" w:rsidRDefault="00923403">
      <w:pPr>
        <w:spacing w:after="120"/>
        <w:jc w:val="center"/>
      </w:pPr>
      <w:r w:rsidRPr="001127C4">
        <w:rPr>
          <w:rFonts w:ascii="Garamond" w:hAnsi="Garamond" w:cs="Garamond"/>
          <w:b/>
        </w:rPr>
        <w:t>INFORMAZIONI AI FINI DELLE CERTIFICAZIONE ANTIMAFIA</w:t>
      </w:r>
    </w:p>
    <w:p w14:paraId="102CD2B7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Ai sensi dell’art. 85 del D. Lgs n. 159/2011 e ss.mm., ai fini dell’ottenimento della certificazione antimafia, il/la  sottoscritto/a [</w:t>
      </w:r>
      <w:r w:rsidRPr="001127C4">
        <w:rPr>
          <w:rFonts w:ascii="Garamond" w:hAnsi="Garamond" w:cs="Garamond"/>
          <w:i/>
        </w:rPr>
        <w:t>Nome   e   Cognome</w:t>
      </w:r>
      <w:r w:rsidRPr="001127C4">
        <w:rPr>
          <w:rFonts w:ascii="Garamond" w:hAnsi="Garamond" w:cs="Garamond"/>
        </w:rPr>
        <w:t>] dichiara le seguenti informazioni relative alla sua persona, nonché ad eventuali familiari conviventi di maggiore età:</w:t>
      </w:r>
    </w:p>
    <w:p w14:paraId="4101652C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38B46915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  <w:i/>
        </w:rPr>
        <w:t>Legale rappresentante:</w:t>
      </w:r>
    </w:p>
    <w:p w14:paraId="005FD103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Nome……………………………………. Cognome…………………………………………………………</w:t>
      </w:r>
    </w:p>
    <w:p w14:paraId="3E414A14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Luogo e data di nascita …………………………………………………………………… Codice fiscale ……………………….………. Residenza………………………………………</w:t>
      </w:r>
    </w:p>
    <w:p w14:paraId="4B99056E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4841625C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  <w:i/>
        </w:rPr>
        <w:t>Familiari conviventi maggiorenni:</w:t>
      </w:r>
    </w:p>
    <w:p w14:paraId="1299C43A" w14:textId="77777777" w:rsidR="00923403" w:rsidRPr="001127C4" w:rsidRDefault="00923403">
      <w:pPr>
        <w:spacing w:after="120"/>
        <w:jc w:val="both"/>
        <w:rPr>
          <w:rFonts w:ascii="Garamond" w:hAnsi="Garamond" w:cs="Garamond"/>
          <w:i/>
        </w:rPr>
      </w:pPr>
    </w:p>
    <w:tbl>
      <w:tblPr>
        <w:tblW w:w="5000" w:type="pct"/>
        <w:tblInd w:w="-10" w:type="dxa"/>
        <w:tblLayout w:type="fixed"/>
        <w:tblLook w:val="0000" w:firstRow="0" w:lastRow="0" w:firstColumn="0" w:lastColumn="0" w:noHBand="0" w:noVBand="0"/>
      </w:tblPr>
      <w:tblGrid>
        <w:gridCol w:w="2148"/>
        <w:gridCol w:w="1769"/>
        <w:gridCol w:w="1588"/>
        <w:gridCol w:w="1995"/>
        <w:gridCol w:w="2750"/>
      </w:tblGrid>
      <w:tr w:rsidR="00923403" w:rsidRPr="001127C4" w14:paraId="3E7616B0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AA95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Nome e Cognome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25707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Luogo di nascita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463B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Data di nascita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016A7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Codice fiscale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F609E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Residenza</w:t>
            </w:r>
          </w:p>
        </w:tc>
      </w:tr>
      <w:tr w:rsidR="00923403" w:rsidRPr="001127C4" w14:paraId="4DDBEF00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1D779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2D8B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78278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3994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CB0E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34CE0A41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F3C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8A12B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6DB8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7CC1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FFD37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6B699379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9F23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2F64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E6F9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DCEA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E25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23DE523C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5622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47A0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CB0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5931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F28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6DFB9E20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9E5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871BC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A5D2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610EB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805D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463F29E8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B4B8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F5F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AD6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907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226A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17AD93B2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4B5B7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04FF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F0D7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F1B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2C34E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</w:tbl>
    <w:p w14:paraId="680A4E5D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19219836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06FD0148" w14:textId="1D3C7BFA" w:rsidR="00923403" w:rsidRDefault="00923403">
      <w:pPr>
        <w:spacing w:after="120"/>
        <w:jc w:val="both"/>
      </w:pPr>
      <w:r w:rsidRPr="001127C4">
        <w:rPr>
          <w:rFonts w:ascii="Garamond" w:hAnsi="Garamond" w:cs="Garamond"/>
        </w:rPr>
        <w:t>Il/la sottoscritto/a [</w:t>
      </w:r>
      <w:r w:rsidRPr="001127C4">
        <w:rPr>
          <w:rFonts w:ascii="Garamond" w:hAnsi="Garamond" w:cs="Garamond"/>
          <w:i/>
        </w:rPr>
        <w:t>Nome   e   Cognome</w:t>
      </w:r>
      <w:r w:rsidRPr="001127C4">
        <w:rPr>
          <w:rFonts w:ascii="Garamond" w:hAnsi="Garamond" w:cs="Garamond"/>
        </w:rPr>
        <w:t xml:space="preserve">], comunica, inoltre, i seguenti dati, aggiornati alla data attuale, relativi ai seguenti soggetti: i) direttore tecnico, ove previsto; ii) altri soggetti che hanno legale rappresentanza (per esempio, vice Presidente); iii) soggetti membri del collegio sindacale, ovvero del sindaco unico; iii) soggetti che svolgono i compiti di vigilanza di cui all’art. 6, comma 1, lett. b) </w:t>
      </w:r>
      <w:r w:rsidR="00A82B4A">
        <w:rPr>
          <w:rFonts w:ascii="Garamond" w:hAnsi="Garamond" w:cs="Garamond"/>
        </w:rPr>
        <w:t>del D.Lgs n. 231/2001 e ss.mm..</w:t>
      </w:r>
    </w:p>
    <w:p w14:paraId="296FEF7D" w14:textId="77777777" w:rsidR="00923403" w:rsidRDefault="00923403">
      <w:pPr>
        <w:spacing w:after="120"/>
        <w:jc w:val="center"/>
        <w:rPr>
          <w:rFonts w:ascii="Garamond" w:hAnsi="Garamond" w:cs="Garamond"/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54"/>
        <w:gridCol w:w="1516"/>
        <w:gridCol w:w="1527"/>
        <w:gridCol w:w="1371"/>
        <w:gridCol w:w="1723"/>
        <w:gridCol w:w="2377"/>
      </w:tblGrid>
      <w:tr w:rsidR="00923403" w14:paraId="393FD920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0BB3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Nome e Cognome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94C38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Qualifica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986F5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Luogo di nascita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902FC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Data di nascita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B8F89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Codice fiscale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B0C7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Residenza</w:t>
            </w:r>
          </w:p>
        </w:tc>
      </w:tr>
      <w:tr w:rsidR="00923403" w14:paraId="7194DBDC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0D3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245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BE6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B5B0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A6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D06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34FF1C98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72C0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191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8F9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601F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ABC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B5D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16DEB4AB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C6F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F511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C3D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141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B140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C75D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664355AD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5116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6542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B00A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42C6D796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31B3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1D2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6E5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403A5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1CD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398E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16287F21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3A6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A73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F2E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4F5C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20A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B270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4F904CB7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1CD3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701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FCA4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6A72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5CD1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0BBB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</w:tbl>
    <w:p w14:paraId="13CB595B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008D9D37" w14:textId="77777777" w:rsidR="00923403" w:rsidRPr="00BE3B7C" w:rsidRDefault="00923403">
      <w:pPr>
        <w:shd w:val="clear" w:color="auto" w:fill="FFFFFF"/>
        <w:suppressAutoHyphens w:val="0"/>
        <w:spacing w:before="280" w:after="280" w:line="383" w:lineRule="atLeast"/>
        <w:jc w:val="both"/>
      </w:pPr>
      <w:r w:rsidRPr="00BE3B7C">
        <w:rPr>
          <w:rFonts w:ascii="Garamond" w:hAnsi="Garamond" w:cs="Garamond"/>
        </w:rPr>
        <w:t xml:space="preserve">Il/La sottoscritto/a dichiara di aver letto e compreso le modalità di trattamento dei dati personali come descritte nel Bando. </w:t>
      </w:r>
    </w:p>
    <w:p w14:paraId="38FA3057" w14:textId="77777777" w:rsidR="00BE3B7C" w:rsidRPr="00BE3B7C" w:rsidRDefault="00923403" w:rsidP="00BE3B7C">
      <w:pPr>
        <w:shd w:val="clear" w:color="auto" w:fill="FFFFFF"/>
        <w:suppressAutoHyphens w:val="0"/>
        <w:spacing w:before="280" w:after="280" w:line="383" w:lineRule="atLeast"/>
        <w:jc w:val="both"/>
      </w:pPr>
      <w:r w:rsidRPr="00BE3B7C">
        <w:rPr>
          <w:rFonts w:ascii="Garamond" w:hAnsi="Garamond" w:cs="Garamond"/>
        </w:rPr>
        <w:t xml:space="preserve">Il/La sottoscritto/a allega alla presente domanda i seguenti sub-Allegati, nonché la documentazione prevista all’articolo </w:t>
      </w:r>
      <w:r w:rsidR="00BE3B7C" w:rsidRPr="00BE3B7C">
        <w:rPr>
          <w:rFonts w:ascii="Garamond" w:hAnsi="Garamond" w:cs="Garamond"/>
        </w:rPr>
        <w:t>5</w:t>
      </w:r>
      <w:r w:rsidRPr="00BE3B7C">
        <w:rPr>
          <w:rFonts w:ascii="Garamond" w:hAnsi="Garamond" w:cs="Garamond"/>
        </w:rPr>
        <w:t xml:space="preserve"> dal Bando: </w:t>
      </w:r>
    </w:p>
    <w:p w14:paraId="01DA5BC7" w14:textId="77777777" w:rsidR="00AF0A51" w:rsidRDefault="00923403" w:rsidP="00AF0A51">
      <w:pPr>
        <w:numPr>
          <w:ilvl w:val="0"/>
          <w:numId w:val="4"/>
        </w:numPr>
        <w:shd w:val="clear" w:color="auto" w:fill="FFFFFF"/>
        <w:suppressAutoHyphens w:val="0"/>
        <w:spacing w:before="280" w:after="280" w:line="383" w:lineRule="atLeast"/>
        <w:jc w:val="both"/>
      </w:pPr>
      <w:r w:rsidRPr="00BE3B7C">
        <w:rPr>
          <w:rFonts w:ascii="Garamond" w:hAnsi="Garamond" w:cs="Garamond"/>
          <w:i/>
        </w:rPr>
        <w:t>Sub Allegato 1</w:t>
      </w:r>
      <w:r w:rsidRPr="00BE3B7C">
        <w:rPr>
          <w:rFonts w:ascii="Garamond" w:hAnsi="Garamond" w:cs="Garamond"/>
        </w:rPr>
        <w:t xml:space="preserve"> </w:t>
      </w:r>
      <w:r w:rsidRPr="00BE3B7C">
        <w:rPr>
          <w:rFonts w:ascii="Garamond" w:hAnsi="Garamond" w:cs="Garamond"/>
          <w:b/>
        </w:rPr>
        <w:t>Valutazione Rappresentanza Diplomatica</w:t>
      </w:r>
      <w:r w:rsidRPr="00BE3B7C">
        <w:rPr>
          <w:rFonts w:ascii="Garamond" w:hAnsi="Garamond" w:cs="Garamond"/>
        </w:rPr>
        <w:t>;</w:t>
      </w:r>
    </w:p>
    <w:p w14:paraId="6A86F1D3" w14:textId="1976E921" w:rsidR="00923403" w:rsidRPr="00BE3B7C" w:rsidRDefault="00923403" w:rsidP="00AF0A51">
      <w:pPr>
        <w:numPr>
          <w:ilvl w:val="0"/>
          <w:numId w:val="4"/>
        </w:numPr>
        <w:shd w:val="clear" w:color="auto" w:fill="FFFFFF"/>
        <w:suppressAutoHyphens w:val="0"/>
        <w:spacing w:before="280" w:after="280" w:line="383" w:lineRule="atLeast"/>
        <w:jc w:val="both"/>
      </w:pPr>
      <w:r w:rsidRPr="00AF0A51">
        <w:rPr>
          <w:rFonts w:ascii="Garamond" w:hAnsi="Garamond" w:cs="Garamond"/>
          <w:i/>
        </w:rPr>
        <w:t>Sub Allegato 2</w:t>
      </w:r>
      <w:r w:rsidRPr="00AF0A51">
        <w:rPr>
          <w:rFonts w:ascii="Garamond" w:hAnsi="Garamond" w:cs="Garamond"/>
        </w:rPr>
        <w:t xml:space="preserve"> </w:t>
      </w:r>
      <w:r w:rsidRPr="00AF0A51">
        <w:rPr>
          <w:rFonts w:ascii="Garamond" w:hAnsi="Garamond" w:cs="Garamond"/>
          <w:b/>
        </w:rPr>
        <w:t>Dichiarazione di Capacità Operativa in Loco</w:t>
      </w:r>
      <w:r w:rsidRPr="00AF0A51">
        <w:rPr>
          <w:rFonts w:ascii="Garamond" w:hAnsi="Garamond" w:cs="Garamond"/>
        </w:rPr>
        <w:t>;</w:t>
      </w:r>
    </w:p>
    <w:p w14:paraId="0ABBAA8A" w14:textId="768BFBEE" w:rsidR="00923403" w:rsidRPr="00BE3B7C" w:rsidRDefault="00923403" w:rsidP="00BE3B7C">
      <w:pPr>
        <w:numPr>
          <w:ilvl w:val="0"/>
          <w:numId w:val="4"/>
        </w:numPr>
        <w:spacing w:after="120"/>
        <w:jc w:val="both"/>
      </w:pPr>
      <w:r w:rsidRPr="00BE3B7C">
        <w:rPr>
          <w:rFonts w:ascii="Garamond" w:hAnsi="Garamond" w:cs="Garamond"/>
          <w:i/>
        </w:rPr>
        <w:t xml:space="preserve">Sub Allegato </w:t>
      </w:r>
      <w:r w:rsidR="00907749">
        <w:rPr>
          <w:rFonts w:ascii="Garamond" w:hAnsi="Garamond" w:cs="Garamond"/>
          <w:i/>
        </w:rPr>
        <w:t xml:space="preserve">4 </w:t>
      </w:r>
      <w:r w:rsidR="00BE3B7C" w:rsidRPr="00BE3B7C">
        <w:rPr>
          <w:rFonts w:ascii="Garamond" w:hAnsi="Garamond" w:cs="Garamond"/>
          <w:b/>
        </w:rPr>
        <w:t>Lettera d’Intenti al Partenariato</w:t>
      </w:r>
      <w:r w:rsidR="001127C4">
        <w:rPr>
          <w:rFonts w:ascii="Garamond" w:hAnsi="Garamond" w:cs="Garamond"/>
          <w:b/>
        </w:rPr>
        <w:t>;</w:t>
      </w:r>
    </w:p>
    <w:p w14:paraId="6ED9F127" w14:textId="643ED7FC" w:rsidR="00923403" w:rsidRPr="00BE3B7C" w:rsidRDefault="00923403" w:rsidP="00BE3B7C">
      <w:pPr>
        <w:numPr>
          <w:ilvl w:val="0"/>
          <w:numId w:val="4"/>
        </w:numPr>
        <w:spacing w:after="120"/>
        <w:jc w:val="both"/>
        <w:rPr>
          <w:rFonts w:ascii="Garamond" w:hAnsi="Garamond" w:cs="Garamond"/>
        </w:rPr>
      </w:pPr>
      <w:r w:rsidRPr="00BE3B7C">
        <w:rPr>
          <w:rFonts w:ascii="Garamond" w:hAnsi="Garamond" w:cs="Garamond"/>
        </w:rPr>
        <w:t>(</w:t>
      </w:r>
      <w:r w:rsidRPr="00BE3B7C">
        <w:rPr>
          <w:rFonts w:ascii="Garamond" w:hAnsi="Garamond" w:cs="Garamond"/>
          <w:i/>
        </w:rPr>
        <w:t>se applicabile</w:t>
      </w:r>
      <w:r w:rsidRPr="00BE3B7C">
        <w:rPr>
          <w:rFonts w:ascii="Garamond" w:hAnsi="Garamond" w:cs="Garamond"/>
        </w:rPr>
        <w:t xml:space="preserve">), </w:t>
      </w:r>
      <w:r w:rsidRPr="00BE3B7C">
        <w:rPr>
          <w:rFonts w:ascii="Garamond" w:hAnsi="Garamond" w:cs="Garamond"/>
          <w:i/>
        </w:rPr>
        <w:t xml:space="preserve">Sub Allegato </w:t>
      </w:r>
      <w:r w:rsidR="00907749">
        <w:rPr>
          <w:rFonts w:ascii="Garamond" w:hAnsi="Garamond" w:cs="Garamond"/>
          <w:i/>
        </w:rPr>
        <w:t>5</w:t>
      </w:r>
      <w:r w:rsidRPr="00BE3B7C">
        <w:rPr>
          <w:rFonts w:ascii="Garamond" w:hAnsi="Garamond" w:cs="Garamond"/>
          <w:b/>
        </w:rPr>
        <w:t xml:space="preserve"> Lettera d’impegno a costituirsi in ATS</w:t>
      </w:r>
      <w:r w:rsidR="001127C4">
        <w:rPr>
          <w:rFonts w:ascii="Garamond" w:hAnsi="Garamond" w:cs="Garamond"/>
          <w:b/>
        </w:rPr>
        <w:t xml:space="preserve">. </w:t>
      </w:r>
    </w:p>
    <w:p w14:paraId="6D9C8D39" w14:textId="77777777" w:rsidR="00923403" w:rsidRDefault="00923403">
      <w:pPr>
        <w:spacing w:after="120"/>
        <w:jc w:val="both"/>
        <w:rPr>
          <w:rFonts w:ascii="Garamond" w:hAnsi="Garamond" w:cs="Garamond"/>
          <w:highlight w:val="yellow"/>
        </w:rPr>
      </w:pPr>
    </w:p>
    <w:p w14:paraId="34083953" w14:textId="77777777" w:rsidR="00923403" w:rsidRDefault="00923403">
      <w:pPr>
        <w:spacing w:after="120"/>
        <w:ind w:left="4956"/>
        <w:jc w:val="both"/>
      </w:pPr>
      <w:r>
        <w:rPr>
          <w:rFonts w:ascii="Garamond" w:eastAsia="Garamond" w:hAnsi="Garamond" w:cs="Garamond"/>
        </w:rPr>
        <w:t xml:space="preserve">                                        </w:t>
      </w:r>
      <w:r>
        <w:rPr>
          <w:rFonts w:ascii="Garamond" w:hAnsi="Garamond" w:cs="Garamond"/>
        </w:rPr>
        <w:t>In fede,</w:t>
      </w:r>
    </w:p>
    <w:p w14:paraId="1DF81FEB" w14:textId="6E0584C5" w:rsidR="00923403" w:rsidRDefault="00923403">
      <w:pPr>
        <w:tabs>
          <w:tab w:val="left" w:pos="7095"/>
        </w:tabs>
        <w:spacing w:after="120"/>
        <w:jc w:val="both"/>
      </w:pPr>
      <w:r>
        <w:rPr>
          <w:rFonts w:ascii="Garamond" w:eastAsia="Garamond" w:hAnsi="Garamond" w:cs="Garamond"/>
        </w:rPr>
        <w:t xml:space="preserve">                       </w:t>
      </w:r>
      <w:r>
        <w:rPr>
          <w:rFonts w:ascii="Garamond" w:hAnsi="Garamond" w:cs="Garamond"/>
        </w:rPr>
        <w:t>[</w:t>
      </w:r>
      <w:r>
        <w:rPr>
          <w:rFonts w:ascii="Garamond" w:hAnsi="Garamond" w:cs="Garamond"/>
          <w:i/>
        </w:rPr>
        <w:t xml:space="preserve">nome e cognome, </w:t>
      </w:r>
      <w:r w:rsidR="00D0600E">
        <w:rPr>
          <w:rFonts w:ascii="Garamond" w:hAnsi="Garamond" w:cs="Garamond"/>
          <w:i/>
        </w:rPr>
        <w:t xml:space="preserve"> </w:t>
      </w:r>
      <w:r>
        <w:rPr>
          <w:rFonts w:ascii="Garamond" w:hAnsi="Garamond" w:cs="Garamond"/>
          <w:i/>
        </w:rPr>
        <w:t>firma</w:t>
      </w:r>
      <w:r w:rsidR="00D0600E">
        <w:rPr>
          <w:rFonts w:ascii="Garamond" w:hAnsi="Garamond" w:cs="Garamond"/>
          <w:i/>
        </w:rPr>
        <w:t xml:space="preserve"> digitale</w:t>
      </w:r>
      <w:r>
        <w:rPr>
          <w:rFonts w:ascii="Garamond" w:hAnsi="Garamond" w:cs="Garamond"/>
          <w:i/>
        </w:rPr>
        <w:t xml:space="preserve"> del Legale Rappresentante/Procuratore generale/speciale</w:t>
      </w:r>
      <w:r w:rsidR="00AF0A51">
        <w:rPr>
          <w:rFonts w:ascii="Garamond" w:hAnsi="Garamond" w:cs="Garamond"/>
          <w:i/>
        </w:rPr>
        <w:t xml:space="preserve"> del Soggetto Proponente</w:t>
      </w:r>
      <w:r>
        <w:rPr>
          <w:rFonts w:ascii="Garamond" w:hAnsi="Garamond" w:cs="Garamond"/>
        </w:rPr>
        <w:t>]</w:t>
      </w:r>
    </w:p>
    <w:p w14:paraId="612843B8" w14:textId="63944C27" w:rsidR="00923403" w:rsidRDefault="00AF0A51" w:rsidP="00AF0A51">
      <w:pPr>
        <w:tabs>
          <w:tab w:val="left" w:pos="7095"/>
        </w:tabs>
        <w:spacing w:after="120"/>
        <w:jc w:val="both"/>
      </w:pPr>
      <w:r>
        <w:rPr>
          <w:rFonts w:ascii="Garamond" w:hAnsi="Garamond" w:cs="Garamond"/>
        </w:rPr>
        <w:t xml:space="preserve">                                                               </w:t>
      </w:r>
      <w:r w:rsidR="00923403">
        <w:rPr>
          <w:rFonts w:ascii="Garamond" w:hAnsi="Garamond" w:cs="Garamond"/>
        </w:rPr>
        <w:t>(</w:t>
      </w:r>
      <w:r w:rsidR="00923403">
        <w:rPr>
          <w:rFonts w:ascii="Garamond" w:hAnsi="Garamond" w:cs="Garamond"/>
          <w:i/>
        </w:rPr>
        <w:t>allegare fotocopia di un documento di identità)</w:t>
      </w:r>
    </w:p>
    <w:p w14:paraId="675E05EE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2FC17F8B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0A4F7224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51CBDC7F" w14:textId="1773FEBE" w:rsidR="001E3081" w:rsidRPr="00E15181" w:rsidRDefault="00A67081">
      <w:pPr>
        <w:spacing w:after="120"/>
        <w:jc w:val="both"/>
        <w:rPr>
          <w:rFonts w:ascii="Garamond" w:hAnsi="Garamond" w:cs="Garamond"/>
        </w:rPr>
      </w:pPr>
      <w:r w:rsidRPr="00E15181">
        <w:rPr>
          <w:rFonts w:ascii="Garamond" w:hAnsi="Garamond"/>
        </w:rPr>
        <w:t>(</w:t>
      </w:r>
      <w:r w:rsidRPr="00E15181">
        <w:rPr>
          <w:rFonts w:ascii="Garamond" w:hAnsi="Garamond"/>
          <w:i/>
          <w:iCs/>
        </w:rPr>
        <w:t>se applicabile</w:t>
      </w:r>
      <w:r w:rsidRPr="00E15181">
        <w:rPr>
          <w:rFonts w:ascii="Garamond" w:hAnsi="Garamond"/>
        </w:rPr>
        <w:t xml:space="preserve">) </w:t>
      </w:r>
    </w:p>
    <w:p w14:paraId="773EEF05" w14:textId="1F774D57" w:rsidR="00FE2644" w:rsidRPr="00E15181" w:rsidRDefault="00B25BE5">
      <w:pPr>
        <w:spacing w:after="120"/>
        <w:jc w:val="both"/>
        <w:rPr>
          <w:rFonts w:ascii="Garamond" w:hAnsi="Garamond"/>
        </w:rPr>
      </w:pPr>
      <w:r w:rsidRPr="00E15181">
        <w:rPr>
          <w:rFonts w:ascii="Garamond" w:hAnsi="Garamond"/>
        </w:rPr>
        <w:t xml:space="preserve">Ai sensi e per gli effetti </w:t>
      </w:r>
      <w:r w:rsidR="003E6B4C" w:rsidRPr="00E15181">
        <w:rPr>
          <w:rFonts w:ascii="Garamond" w:hAnsi="Garamond"/>
        </w:rPr>
        <w:t>degli artt. 46 e 47 del D.P.R.  n. 445/2000,</w:t>
      </w:r>
      <w:r w:rsidR="001E3081" w:rsidRPr="00E15181">
        <w:rPr>
          <w:rFonts w:ascii="Garamond" w:hAnsi="Garamond"/>
        </w:rPr>
        <w:t xml:space="preserve"> consapevole</w:t>
      </w:r>
      <w:r w:rsidR="0055654B" w:rsidRPr="00E15181">
        <w:rPr>
          <w:rFonts w:ascii="Garamond" w:hAnsi="Garamond"/>
        </w:rPr>
        <w:t xml:space="preserve">/i </w:t>
      </w:r>
      <w:r w:rsidR="001E3081" w:rsidRPr="00E15181">
        <w:rPr>
          <w:rFonts w:ascii="Garamond" w:hAnsi="Garamond"/>
        </w:rPr>
        <w:t>delle responsabilità penali e degli effetti amministrativi derivanti dalla falsità in atti e dalle dichiarazioni mendaci (così come previsto dagli artt. 75 e 76 del D.P.R. n. 445/2000),</w:t>
      </w:r>
      <w:r w:rsidR="00FE2644" w:rsidRPr="00E15181">
        <w:rPr>
          <w:rFonts w:ascii="Garamond" w:hAnsi="Garamond"/>
        </w:rPr>
        <w:t xml:space="preserve"> </w:t>
      </w:r>
      <w:r w:rsidR="002967A5" w:rsidRPr="00E15181">
        <w:rPr>
          <w:rFonts w:ascii="Garamond" w:hAnsi="Garamond"/>
        </w:rPr>
        <w:t>i</w:t>
      </w:r>
      <w:r w:rsidR="0055654B" w:rsidRPr="00E15181">
        <w:rPr>
          <w:rFonts w:ascii="Garamond" w:hAnsi="Garamond"/>
        </w:rPr>
        <w:t>l/i</w:t>
      </w:r>
      <w:r w:rsidR="002967A5" w:rsidRPr="00E15181">
        <w:rPr>
          <w:rFonts w:ascii="Garamond" w:hAnsi="Garamond"/>
        </w:rPr>
        <w:t xml:space="preserve"> seguent</w:t>
      </w:r>
      <w:r w:rsidR="0055654B" w:rsidRPr="00E15181">
        <w:rPr>
          <w:rFonts w:ascii="Garamond" w:hAnsi="Garamond"/>
        </w:rPr>
        <w:t>e/</w:t>
      </w:r>
      <w:r w:rsidR="002967A5" w:rsidRPr="00E15181">
        <w:rPr>
          <w:rFonts w:ascii="Garamond" w:hAnsi="Garamond"/>
        </w:rPr>
        <w:t>i sottoscrittor</w:t>
      </w:r>
      <w:r w:rsidR="00DE5072" w:rsidRPr="00E15181">
        <w:rPr>
          <w:rFonts w:ascii="Garamond" w:hAnsi="Garamond"/>
        </w:rPr>
        <w:t>e/</w:t>
      </w:r>
      <w:r w:rsidR="002967A5" w:rsidRPr="00E15181">
        <w:rPr>
          <w:rFonts w:ascii="Garamond" w:hAnsi="Garamond"/>
        </w:rPr>
        <w:t xml:space="preserve">i </w:t>
      </w:r>
      <w:r w:rsidR="008F5F4B" w:rsidRPr="00E15181">
        <w:rPr>
          <w:rFonts w:ascii="Garamond" w:hAnsi="Garamond"/>
        </w:rPr>
        <w:t>dichiara</w:t>
      </w:r>
      <w:r w:rsidR="00141D1E">
        <w:rPr>
          <w:rFonts w:ascii="Garamond" w:hAnsi="Garamond"/>
        </w:rPr>
        <w:t>/</w:t>
      </w:r>
      <w:r w:rsidR="008F5F4B" w:rsidRPr="00E15181">
        <w:rPr>
          <w:rFonts w:ascii="Garamond" w:hAnsi="Garamond"/>
        </w:rPr>
        <w:t xml:space="preserve">no che </w:t>
      </w:r>
      <w:r w:rsidR="00141D1E">
        <w:rPr>
          <w:rFonts w:ascii="Garamond" w:hAnsi="Garamond"/>
        </w:rPr>
        <w:t>la OSC</w:t>
      </w:r>
      <w:r w:rsidR="00F423C0">
        <w:rPr>
          <w:rFonts w:ascii="Garamond" w:hAnsi="Garamond"/>
        </w:rPr>
        <w:t xml:space="preserve">, </w:t>
      </w:r>
      <w:r w:rsidR="00141D1E">
        <w:rPr>
          <w:rFonts w:ascii="Garamond" w:hAnsi="Garamond"/>
        </w:rPr>
        <w:t xml:space="preserve"> </w:t>
      </w:r>
      <w:r w:rsidR="00F423C0" w:rsidRPr="00E15181">
        <w:rPr>
          <w:rFonts w:ascii="Garamond" w:hAnsi="Garamond"/>
        </w:rPr>
        <w:t>membro mandante del costituendo ATS</w:t>
      </w:r>
      <w:r w:rsidR="00F423C0">
        <w:rPr>
          <w:rFonts w:ascii="Garamond" w:hAnsi="Garamond"/>
        </w:rPr>
        <w:t xml:space="preserve">, </w:t>
      </w:r>
      <w:r w:rsidR="00141D1E">
        <w:rPr>
          <w:rFonts w:ascii="Garamond" w:hAnsi="Garamond"/>
        </w:rPr>
        <w:t xml:space="preserve">di cui </w:t>
      </w:r>
      <w:r w:rsidR="00F423C0">
        <w:rPr>
          <w:rFonts w:ascii="Garamond" w:hAnsi="Garamond"/>
        </w:rPr>
        <w:t>è/</w:t>
      </w:r>
      <w:r w:rsidR="00141D1E">
        <w:rPr>
          <w:rFonts w:ascii="Garamond" w:hAnsi="Garamond"/>
        </w:rPr>
        <w:t>sono Rappresentant</w:t>
      </w:r>
      <w:r w:rsidR="00F423C0">
        <w:rPr>
          <w:rFonts w:ascii="Garamond" w:hAnsi="Garamond"/>
        </w:rPr>
        <w:t>e/</w:t>
      </w:r>
      <w:r w:rsidR="00141D1E">
        <w:rPr>
          <w:rFonts w:ascii="Garamond" w:hAnsi="Garamond"/>
        </w:rPr>
        <w:t xml:space="preserve">i </w:t>
      </w:r>
      <w:r w:rsidR="008F5F4B" w:rsidRPr="00E15181">
        <w:rPr>
          <w:rFonts w:ascii="Garamond" w:hAnsi="Garamond"/>
        </w:rPr>
        <w:t>è in possesso dei requisiti dichiarati dal Soggetto Proponente</w:t>
      </w:r>
      <w:r w:rsidR="002C1CF6" w:rsidRPr="00E15181">
        <w:rPr>
          <w:rFonts w:ascii="Garamond" w:hAnsi="Garamond"/>
        </w:rPr>
        <w:t>/Capofila</w:t>
      </w:r>
      <w:r w:rsidR="008F5F4B" w:rsidRPr="00E15181">
        <w:rPr>
          <w:rFonts w:ascii="Garamond" w:hAnsi="Garamond"/>
        </w:rPr>
        <w:t xml:space="preserve">.  </w:t>
      </w:r>
    </w:p>
    <w:p w14:paraId="50F40DEB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3418DC97" w14:textId="0EA0B210" w:rsidR="008F5F4B" w:rsidRDefault="008F5F4B" w:rsidP="008F5F4B">
      <w:pPr>
        <w:spacing w:after="120"/>
        <w:rPr>
          <w:rFonts w:ascii="Garamond" w:hAnsi="Garamond" w:cs="Garamond"/>
        </w:rPr>
      </w:pPr>
      <w:r>
        <w:rPr>
          <w:rFonts w:ascii="Garamond" w:hAnsi="Garamond" w:cs="Garamond"/>
        </w:rPr>
        <w:t>[</w:t>
      </w:r>
      <w:r>
        <w:rPr>
          <w:rFonts w:ascii="Garamond" w:hAnsi="Garamond" w:cs="Garamond"/>
          <w:i/>
        </w:rPr>
        <w:t>Luogo, data</w:t>
      </w:r>
      <w:r>
        <w:rPr>
          <w:rFonts w:ascii="Garamond" w:hAnsi="Garamond" w:cs="Garamond"/>
        </w:rPr>
        <w:t>]</w:t>
      </w:r>
    </w:p>
    <w:p w14:paraId="45DBC8FC" w14:textId="77777777" w:rsidR="00E15181" w:rsidRDefault="00E15181" w:rsidP="008F5F4B">
      <w:pPr>
        <w:spacing w:after="120"/>
      </w:pPr>
    </w:p>
    <w:p w14:paraId="38D35A8F" w14:textId="77777777" w:rsidR="008F5F4B" w:rsidRDefault="008F5F4B" w:rsidP="002C1CF6">
      <w:pPr>
        <w:spacing w:after="120"/>
        <w:ind w:left="1416" w:firstLine="708"/>
        <w:jc w:val="both"/>
      </w:pPr>
      <w:r>
        <w:rPr>
          <w:rFonts w:ascii="Garamond" w:eastAsia="Garamond" w:hAnsi="Garamond" w:cs="Garamond"/>
        </w:rPr>
        <w:t xml:space="preserve">                                        </w:t>
      </w:r>
      <w:r>
        <w:rPr>
          <w:rFonts w:ascii="Garamond" w:hAnsi="Garamond" w:cs="Garamond"/>
        </w:rPr>
        <w:t>In fede,</w:t>
      </w:r>
    </w:p>
    <w:p w14:paraId="1F45E14A" w14:textId="0B9782ED" w:rsidR="008F5F4B" w:rsidRDefault="008F5F4B" w:rsidP="002C1CF6">
      <w:pPr>
        <w:tabs>
          <w:tab w:val="left" w:pos="7095"/>
        </w:tabs>
        <w:spacing w:after="120"/>
        <w:jc w:val="both"/>
      </w:pPr>
      <w:r>
        <w:rPr>
          <w:rFonts w:ascii="Garamond" w:eastAsia="Garamond" w:hAnsi="Garamond" w:cs="Garamond"/>
        </w:rPr>
        <w:t xml:space="preserve"> </w:t>
      </w:r>
      <w:r>
        <w:rPr>
          <w:rFonts w:ascii="Garamond" w:hAnsi="Garamond" w:cs="Garamond"/>
        </w:rPr>
        <w:t>[</w:t>
      </w:r>
      <w:r>
        <w:rPr>
          <w:rFonts w:ascii="Garamond" w:hAnsi="Garamond" w:cs="Garamond"/>
          <w:i/>
        </w:rPr>
        <w:t xml:space="preserve">nome e cognome, firma </w:t>
      </w:r>
      <w:r w:rsidR="00D0600E">
        <w:rPr>
          <w:rFonts w:ascii="Garamond" w:hAnsi="Garamond" w:cs="Garamond"/>
          <w:i/>
        </w:rPr>
        <w:t xml:space="preserve">digitale </w:t>
      </w:r>
      <w:r w:rsidR="003349AA">
        <w:rPr>
          <w:rFonts w:ascii="Garamond" w:hAnsi="Garamond" w:cs="Garamond"/>
          <w:i/>
        </w:rPr>
        <w:t>di ciascun</w:t>
      </w:r>
      <w:r>
        <w:rPr>
          <w:rFonts w:ascii="Garamond" w:hAnsi="Garamond" w:cs="Garamond"/>
          <w:i/>
        </w:rPr>
        <w:t xml:space="preserve"> Legale Rappresentante/Procuratore generale/speciale di </w:t>
      </w:r>
      <w:r w:rsidR="003349AA">
        <w:rPr>
          <w:rFonts w:ascii="Garamond" w:hAnsi="Garamond" w:cs="Garamond"/>
          <w:i/>
        </w:rPr>
        <w:t>ogni</w:t>
      </w:r>
      <w:r>
        <w:rPr>
          <w:rFonts w:ascii="Garamond" w:hAnsi="Garamond" w:cs="Garamond"/>
          <w:i/>
        </w:rPr>
        <w:t xml:space="preserve"> membro dell’ATS da costituire</w:t>
      </w:r>
      <w:r>
        <w:rPr>
          <w:rFonts w:ascii="Garamond" w:hAnsi="Garamond" w:cs="Garamond"/>
        </w:rPr>
        <w:t>]</w:t>
      </w:r>
    </w:p>
    <w:p w14:paraId="56E09658" w14:textId="17F5F1AD" w:rsidR="008F5F4B" w:rsidRDefault="008F5F4B" w:rsidP="008F5F4B">
      <w:pPr>
        <w:tabs>
          <w:tab w:val="left" w:pos="7095"/>
        </w:tabs>
        <w:spacing w:after="120"/>
        <w:jc w:val="both"/>
      </w:pPr>
      <w:r>
        <w:rPr>
          <w:rFonts w:ascii="Garamond" w:hAnsi="Garamond" w:cs="Garamond"/>
        </w:rPr>
        <w:t xml:space="preserve">                                         (</w:t>
      </w:r>
      <w:r>
        <w:rPr>
          <w:rFonts w:ascii="Garamond" w:hAnsi="Garamond" w:cs="Garamond"/>
          <w:i/>
        </w:rPr>
        <w:t>allegare fotocopia di un documento di identità)</w:t>
      </w:r>
    </w:p>
    <w:p w14:paraId="00F48C3C" w14:textId="51453B2F" w:rsidR="008F5F4B" w:rsidRDefault="008F5F4B" w:rsidP="008F5F4B">
      <w:pPr>
        <w:spacing w:after="120"/>
        <w:jc w:val="both"/>
        <w:rPr>
          <w:rFonts w:ascii="Garamond" w:hAnsi="Garamond" w:cs="Garamond"/>
        </w:rPr>
      </w:pPr>
    </w:p>
    <w:p w14:paraId="67FC62E6" w14:textId="586AEFD0" w:rsidR="002C1CF6" w:rsidRDefault="002C1CF6" w:rsidP="008F5F4B">
      <w:pPr>
        <w:spacing w:after="120"/>
        <w:jc w:val="both"/>
        <w:rPr>
          <w:rFonts w:ascii="Garamond" w:hAnsi="Garamond" w:cs="Garamond"/>
        </w:rPr>
      </w:pPr>
    </w:p>
    <w:p w14:paraId="106D78FE" w14:textId="77777777" w:rsidR="002C1CF6" w:rsidRDefault="002C1CF6" w:rsidP="008F5F4B">
      <w:pPr>
        <w:spacing w:after="120"/>
        <w:jc w:val="both"/>
        <w:rPr>
          <w:rFonts w:ascii="Garamond" w:hAnsi="Garamond" w:cs="Garamond"/>
        </w:rPr>
      </w:pPr>
    </w:p>
    <w:p w14:paraId="400C9A21" w14:textId="58153775" w:rsidR="00923403" w:rsidRPr="008F5F4B" w:rsidRDefault="00923403">
      <w:pPr>
        <w:spacing w:after="120"/>
        <w:jc w:val="both"/>
        <w:rPr>
          <w:sz w:val="20"/>
          <w:szCs w:val="20"/>
        </w:rPr>
      </w:pPr>
      <w:r w:rsidRPr="008F5F4B">
        <w:rPr>
          <w:rFonts w:ascii="Garamond" w:hAnsi="Garamond" w:cs="Garamond"/>
          <w:sz w:val="20"/>
          <w:szCs w:val="20"/>
        </w:rPr>
        <w:t xml:space="preserve">*Nel caso di </w:t>
      </w:r>
      <w:r w:rsidR="009F0F98" w:rsidRPr="008F5F4B">
        <w:rPr>
          <w:rFonts w:ascii="Garamond" w:hAnsi="Garamond" w:cs="Garamond"/>
          <w:sz w:val="20"/>
          <w:szCs w:val="20"/>
        </w:rPr>
        <w:t xml:space="preserve">sottoscrizione da parte di </w:t>
      </w:r>
      <w:r w:rsidRPr="008F5F4B">
        <w:rPr>
          <w:rFonts w:ascii="Garamond" w:hAnsi="Garamond" w:cs="Garamond"/>
          <w:sz w:val="20"/>
          <w:szCs w:val="20"/>
        </w:rPr>
        <w:t>Procuratore generale o speciale del Legale Rappresentante, alla domanda di partecipazione dovrà essere allegato l’atto di procura e copia fotostatica non autenticata di un documento di identità in corso di validità del Legale Rappresentante e del Procuratore.</w:t>
      </w:r>
    </w:p>
    <w:sectPr w:rsidR="00923403" w:rsidRPr="008F5F4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746" w:bottom="1134" w:left="90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AACB4" w14:textId="77777777" w:rsidR="00DA5471" w:rsidRDefault="00DA5471">
      <w:r>
        <w:separator/>
      </w:r>
    </w:p>
  </w:endnote>
  <w:endnote w:type="continuationSeparator" w:id="0">
    <w:p w14:paraId="38564118" w14:textId="77777777" w:rsidR="00DA5471" w:rsidRDefault="00DA5471">
      <w:r>
        <w:continuationSeparator/>
      </w:r>
    </w:p>
  </w:endnote>
  <w:endnote w:type="continuationNotice" w:id="1">
    <w:p w14:paraId="481445C3" w14:textId="77777777" w:rsidR="00DA5471" w:rsidRDefault="00DA54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0CB77" w14:textId="062F9AF9" w:rsidR="00923403" w:rsidRDefault="00923403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907749">
      <w:rPr>
        <w:noProof/>
      </w:rPr>
      <w:t>3</w:t>
    </w:r>
    <w:r>
      <w:fldChar w:fldCharType="end"/>
    </w:r>
  </w:p>
  <w:p w14:paraId="46ABBD8F" w14:textId="77777777" w:rsidR="00923403" w:rsidRDefault="0092340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6C19D" w14:textId="77777777" w:rsidR="00923403" w:rsidRDefault="009234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E99E2" w14:textId="77777777" w:rsidR="00DA5471" w:rsidRDefault="00DA5471">
      <w:r>
        <w:separator/>
      </w:r>
    </w:p>
  </w:footnote>
  <w:footnote w:type="continuationSeparator" w:id="0">
    <w:p w14:paraId="1AC627AD" w14:textId="77777777" w:rsidR="00DA5471" w:rsidRDefault="00DA5471">
      <w:r>
        <w:continuationSeparator/>
      </w:r>
    </w:p>
  </w:footnote>
  <w:footnote w:type="continuationNotice" w:id="1">
    <w:p w14:paraId="20D317B3" w14:textId="77777777" w:rsidR="00DA5471" w:rsidRDefault="00DA54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AA8E5" w14:textId="77777777" w:rsidR="00923403" w:rsidRDefault="00923403">
    <w:pPr>
      <w:pStyle w:val="Intestazione"/>
      <w:jc w:val="right"/>
    </w:pPr>
    <w:r>
      <w:rPr>
        <w:rFonts w:ascii="Garamond" w:hAnsi="Garamond" w:cs="Garamond"/>
        <w:b/>
        <w:i/>
        <w:color w:val="333333"/>
        <w:sz w:val="22"/>
        <w:szCs w:val="22"/>
      </w:rPr>
      <w:t>Allegato 2</w:t>
    </w:r>
  </w:p>
  <w:p w14:paraId="74EAFA89" w14:textId="77777777" w:rsidR="00923403" w:rsidRDefault="00923403">
    <w:pPr>
      <w:pStyle w:val="Intestazione"/>
      <w:jc w:val="right"/>
    </w:pPr>
    <w:r>
      <w:rPr>
        <w:rFonts w:ascii="Garamond" w:hAnsi="Garamond" w:cs="Garamond"/>
        <w:i/>
        <w:color w:val="333333"/>
        <w:sz w:val="22"/>
        <w:szCs w:val="22"/>
      </w:rPr>
      <w:t>Modello Domanda di partecipazione</w:t>
    </w:r>
  </w:p>
  <w:p w14:paraId="27357532" w14:textId="77777777" w:rsidR="00923403" w:rsidRDefault="00923403">
    <w:pPr>
      <w:pStyle w:val="Intestazione"/>
      <w:jc w:val="right"/>
      <w:rPr>
        <w:rFonts w:ascii="Garamond" w:hAnsi="Garamond" w:cs="Garamond"/>
        <w:i/>
        <w:color w:val="333333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8AF4" w14:textId="77777777" w:rsidR="00923403" w:rsidRDefault="009234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highlight w:val="yellow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highlight w:val="yellow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5A50961"/>
    <w:multiLevelType w:val="hybridMultilevel"/>
    <w:tmpl w:val="EB409B0C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93EB1"/>
    <w:multiLevelType w:val="hybridMultilevel"/>
    <w:tmpl w:val="912AA2B6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16C21"/>
    <w:multiLevelType w:val="hybridMultilevel"/>
    <w:tmpl w:val="E42E65B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202BE"/>
    <w:multiLevelType w:val="hybridMultilevel"/>
    <w:tmpl w:val="E788E4AE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55E"/>
    <w:multiLevelType w:val="hybridMultilevel"/>
    <w:tmpl w:val="6FF6B4B4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2718E"/>
    <w:multiLevelType w:val="hybridMultilevel"/>
    <w:tmpl w:val="2E8E6ACC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0000005">
      <w:start w:val="1"/>
      <w:numFmt w:val="bullet"/>
      <w:lvlText w:val="-"/>
      <w:lvlJc w:val="left"/>
      <w:pPr>
        <w:ind w:left="1440" w:hanging="360"/>
      </w:pPr>
      <w:rPr>
        <w:rFonts w:ascii="Garamond" w:hAnsi="Garamond" w:cs="Garamond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8E"/>
    <w:rsid w:val="00027D1E"/>
    <w:rsid w:val="0003064F"/>
    <w:rsid w:val="00060729"/>
    <w:rsid w:val="000723B5"/>
    <w:rsid w:val="00077489"/>
    <w:rsid w:val="000E2887"/>
    <w:rsid w:val="001127C4"/>
    <w:rsid w:val="00122207"/>
    <w:rsid w:val="0012C795"/>
    <w:rsid w:val="00141D1E"/>
    <w:rsid w:val="001E3081"/>
    <w:rsid w:val="001F4AF5"/>
    <w:rsid w:val="0023298E"/>
    <w:rsid w:val="00263025"/>
    <w:rsid w:val="00266A6F"/>
    <w:rsid w:val="0027375E"/>
    <w:rsid w:val="002967A5"/>
    <w:rsid w:val="002C1CF6"/>
    <w:rsid w:val="003349AA"/>
    <w:rsid w:val="003E6B4C"/>
    <w:rsid w:val="004219B6"/>
    <w:rsid w:val="00480DD7"/>
    <w:rsid w:val="004D1AFD"/>
    <w:rsid w:val="0055654B"/>
    <w:rsid w:val="00596226"/>
    <w:rsid w:val="00603930"/>
    <w:rsid w:val="00627C03"/>
    <w:rsid w:val="00632686"/>
    <w:rsid w:val="0064511A"/>
    <w:rsid w:val="006C5CBA"/>
    <w:rsid w:val="007558D2"/>
    <w:rsid w:val="00784AE5"/>
    <w:rsid w:val="007C1EA7"/>
    <w:rsid w:val="00804663"/>
    <w:rsid w:val="00837B5E"/>
    <w:rsid w:val="0088614F"/>
    <w:rsid w:val="008D2C87"/>
    <w:rsid w:val="008F5F4B"/>
    <w:rsid w:val="009072E5"/>
    <w:rsid w:val="00907749"/>
    <w:rsid w:val="00923403"/>
    <w:rsid w:val="009F0F98"/>
    <w:rsid w:val="00A020A7"/>
    <w:rsid w:val="00A67081"/>
    <w:rsid w:val="00A703A0"/>
    <w:rsid w:val="00A82B4A"/>
    <w:rsid w:val="00AF0A51"/>
    <w:rsid w:val="00AF73C5"/>
    <w:rsid w:val="00B25BE5"/>
    <w:rsid w:val="00B7548E"/>
    <w:rsid w:val="00BC0B73"/>
    <w:rsid w:val="00BD09D9"/>
    <w:rsid w:val="00BE3B7C"/>
    <w:rsid w:val="00BF1D2D"/>
    <w:rsid w:val="00C0638C"/>
    <w:rsid w:val="00D0600E"/>
    <w:rsid w:val="00D459D7"/>
    <w:rsid w:val="00D90C3F"/>
    <w:rsid w:val="00DA5471"/>
    <w:rsid w:val="00DE5072"/>
    <w:rsid w:val="00E15181"/>
    <w:rsid w:val="00E160CB"/>
    <w:rsid w:val="00E6462F"/>
    <w:rsid w:val="00E71729"/>
    <w:rsid w:val="00EF268A"/>
    <w:rsid w:val="00F423C0"/>
    <w:rsid w:val="00F71D75"/>
    <w:rsid w:val="00F94C5D"/>
    <w:rsid w:val="00FE2644"/>
    <w:rsid w:val="042D6CA5"/>
    <w:rsid w:val="066950CC"/>
    <w:rsid w:val="073C0BC6"/>
    <w:rsid w:val="367E4754"/>
    <w:rsid w:val="3D4126BA"/>
    <w:rsid w:val="44EDF62B"/>
    <w:rsid w:val="4C8E751F"/>
    <w:rsid w:val="4EA76A89"/>
    <w:rsid w:val="5EE82DF5"/>
    <w:rsid w:val="75189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F4B0A"/>
  <w15:chartTrackingRefBased/>
  <w15:docId w15:val="{AB82AB6C-8EA7-4AE6-B315-CFB881F24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5F4B"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highlight w:val="yellow"/>
    </w:rPr>
  </w:style>
  <w:style w:type="character" w:customStyle="1" w:styleId="WW8Num2z0">
    <w:name w:val="WW8Num2z0"/>
    <w:rPr>
      <w:rFonts w:ascii="Garamond" w:hAnsi="Garamond" w:cs="Garamond" w:hint="default"/>
      <w:highlight w:val="yellow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4z0">
    <w:name w:val="WW8Num4z0"/>
    <w:rPr>
      <w:rFonts w:ascii="Garamond" w:hAnsi="Garamond" w:cs="Times New Roman" w:hint="default"/>
    </w:rPr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7z0">
    <w:name w:val="WW8Num7z0"/>
    <w:rPr>
      <w:rFonts w:ascii="Garamond" w:eastAsia="Times New Roman" w:hAnsi="Garamond" w:cs="Garamond" w:hint="default"/>
      <w:highlight w:val="yellow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4">
    <w:name w:val="WW8Num5z4"/>
    <w:rPr>
      <w:rFonts w:ascii="Courier New" w:hAnsi="Courier New" w:cs="Courier New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  <w:rPr>
      <w:rFonts w:ascii="Garamond" w:eastAsia="Times New Roman" w:hAnsi="Garamond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Caratterenotadichiusura">
    <w:name w:val="Carattere nota di chiusura"/>
  </w:style>
  <w:style w:type="character" w:customStyle="1" w:styleId="PidipaginaCarattere">
    <w:name w:val="Piè di pagina Carattere"/>
    <w:rPr>
      <w:sz w:val="24"/>
      <w:szCs w:val="24"/>
      <w:lang w:eastAsia="zh-CN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SoggettocommentoCarattere">
    <w:name w:val="Soggetto commento Carattere"/>
    <w:rPr>
      <w:b/>
      <w:bCs/>
      <w:lang w:eastAsia="zh-CN"/>
    </w:rPr>
  </w:style>
  <w:style w:type="character" w:customStyle="1" w:styleId="Corpodeltesto2Carattere">
    <w:name w:val="Corpo del testo 2 Carattere"/>
    <w:rPr>
      <w:sz w:val="24"/>
      <w:szCs w:val="24"/>
      <w:lang w:eastAsia="zh-CN"/>
    </w:rPr>
  </w:style>
  <w:style w:type="character" w:customStyle="1" w:styleId="IntestazioneCarattere">
    <w:name w:val="Intestazione Carattere"/>
    <w:rPr>
      <w:sz w:val="24"/>
      <w:szCs w:val="24"/>
      <w:lang w:eastAsia="zh-CN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character" w:styleId="Rimandocommento">
    <w:name w:val="annotation reference"/>
    <w:uiPriority w:val="99"/>
    <w:semiHidden/>
    <w:unhideWhenUsed/>
    <w:rsid w:val="0003064F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03064F"/>
    <w:rPr>
      <w:sz w:val="20"/>
      <w:szCs w:val="20"/>
    </w:rPr>
  </w:style>
  <w:style w:type="character" w:customStyle="1" w:styleId="TestocommentoCarattere1">
    <w:name w:val="Testo commento Carattere1"/>
    <w:link w:val="Testocommento"/>
    <w:uiPriority w:val="99"/>
    <w:semiHidden/>
    <w:rsid w:val="0003064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tocollo.aics@pec.aics.gov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partecipazione</vt:lpstr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partecipazione</dc:title>
  <dc:subject/>
  <dc:creator>Davide Martina</dc:creator>
  <cp:keywords/>
  <cp:lastModifiedBy>grazia sgarra</cp:lastModifiedBy>
  <cp:revision>43</cp:revision>
  <cp:lastPrinted>1995-11-22T01:41:00Z</cp:lastPrinted>
  <dcterms:created xsi:type="dcterms:W3CDTF">2020-11-27T12:01:00Z</dcterms:created>
  <dcterms:modified xsi:type="dcterms:W3CDTF">2020-12-03T12:36:00Z</dcterms:modified>
</cp:coreProperties>
</file>